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1E88" w:rsidRDefault="004A1E88" w:rsidP="004A1E88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4A1E88" w:rsidRDefault="004A1E88" w:rsidP="004A1E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«Средняя общеобразовательная школа № 4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арьян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Мара</w:t>
      </w:r>
      <w:proofErr w:type="spellEnd"/>
      <w:r>
        <w:rPr>
          <w:sz w:val="28"/>
          <w:szCs w:val="28"/>
        </w:rPr>
        <w:t>»</w:t>
      </w:r>
    </w:p>
    <w:p w:rsidR="004A1E88" w:rsidRPr="004A1E88" w:rsidRDefault="00612D91" w:rsidP="004A1E88">
      <w:pPr>
        <w:suppressAutoHyphens w:val="0"/>
        <w:rPr>
          <w:b/>
          <w:color w:val="5A5A5A"/>
          <w:sz w:val="28"/>
          <w:szCs w:val="28"/>
          <w:lang w:eastAsia="en-US" w:bidi="en-US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75" type="#_x0000_t75" style="position:absolute;margin-left:1.3pt;margin-top:-.25pt;width:510.65pt;height:709.7pt;z-index:-1;visibility:visible">
            <v:imagedata r:id="rId6" o:title="класс5"/>
          </v:shape>
        </w:pict>
      </w:r>
      <w:bookmarkEnd w:id="0"/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  <w:r w:rsidRPr="004A1E88">
        <w:rPr>
          <w:b/>
          <w:color w:val="5A5A5A"/>
          <w:sz w:val="28"/>
          <w:szCs w:val="28"/>
          <w:lang w:eastAsia="en-US" w:bidi="en-US"/>
        </w:rPr>
        <w:t xml:space="preserve">                          </w:t>
      </w: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  <w:r w:rsidRPr="004A1E88">
        <w:rPr>
          <w:b/>
          <w:color w:val="5A5A5A"/>
          <w:sz w:val="28"/>
          <w:szCs w:val="28"/>
          <w:lang w:eastAsia="en-US" w:bidi="en-US"/>
        </w:rPr>
        <w:t xml:space="preserve">            </w:t>
      </w: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612D91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5A5A5A"/>
          <w:sz w:val="28"/>
          <w:szCs w:val="28"/>
          <w:lang w:val="en-US" w:eastAsia="en-US" w:bidi="en-US"/>
        </w:rPr>
      </w:pPr>
      <w:r>
        <w:rPr>
          <w:b/>
          <w:color w:val="5A5A5A"/>
          <w:sz w:val="28"/>
          <w:szCs w:val="28"/>
          <w:lang w:val="en-US" w:eastAsia="en-US" w:bidi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6pt;height:100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weight:bold;v-text-kern:t" trim="t" fitpath="t" string="ПОРТФОЛИО"/>
          </v:shape>
        </w:pict>
      </w: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5A5A5A"/>
          <w:sz w:val="28"/>
          <w:szCs w:val="28"/>
          <w:lang w:val="en-US"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D60093"/>
          <w:sz w:val="36"/>
          <w:szCs w:val="36"/>
          <w:lang w:eastAsia="en-US" w:bidi="en-US"/>
        </w:rPr>
      </w:pPr>
      <w:r w:rsidRPr="004A1E88">
        <w:rPr>
          <w:b/>
          <w:color w:val="D60093"/>
          <w:sz w:val="36"/>
          <w:szCs w:val="36"/>
          <w:lang w:eastAsia="en-US" w:bidi="en-US"/>
        </w:rPr>
        <w:t xml:space="preserve">                  </w:t>
      </w: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D60093"/>
          <w:sz w:val="72"/>
          <w:szCs w:val="72"/>
          <w:lang w:eastAsia="en-US" w:bidi="en-US"/>
        </w:rPr>
      </w:pPr>
      <w:r w:rsidRPr="004A1E88">
        <w:rPr>
          <w:b/>
          <w:color w:val="D60093"/>
          <w:sz w:val="36"/>
          <w:szCs w:val="36"/>
          <w:lang w:eastAsia="en-US" w:bidi="en-US"/>
        </w:rPr>
        <w:t xml:space="preserve">            </w:t>
      </w:r>
      <w:r w:rsidRPr="004A1E88">
        <w:rPr>
          <w:b/>
          <w:color w:val="D60093"/>
          <w:sz w:val="72"/>
          <w:szCs w:val="72"/>
          <w:lang w:eastAsia="en-US" w:bidi="en-US"/>
        </w:rPr>
        <w:t>Классного руководителя</w:t>
      </w: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D60093"/>
          <w:sz w:val="72"/>
          <w:szCs w:val="72"/>
          <w:lang w:eastAsia="en-US" w:bidi="en-US"/>
        </w:rPr>
      </w:pPr>
      <w:proofErr w:type="spellStart"/>
      <w:r w:rsidRPr="004A1E88">
        <w:rPr>
          <w:b/>
          <w:color w:val="D60093"/>
          <w:sz w:val="72"/>
          <w:szCs w:val="72"/>
          <w:lang w:eastAsia="en-US" w:bidi="en-US"/>
        </w:rPr>
        <w:t>Безверховой</w:t>
      </w:r>
      <w:proofErr w:type="spellEnd"/>
      <w:r w:rsidRPr="004A1E88">
        <w:rPr>
          <w:b/>
          <w:color w:val="D60093"/>
          <w:sz w:val="72"/>
          <w:szCs w:val="72"/>
          <w:lang w:eastAsia="en-US" w:bidi="en-US"/>
        </w:rPr>
        <w:t xml:space="preserve"> </w:t>
      </w: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D60093"/>
          <w:sz w:val="72"/>
          <w:szCs w:val="72"/>
          <w:lang w:eastAsia="en-US" w:bidi="en-US"/>
        </w:rPr>
      </w:pPr>
      <w:r w:rsidRPr="004A1E88">
        <w:rPr>
          <w:b/>
          <w:color w:val="D60093"/>
          <w:sz w:val="72"/>
          <w:szCs w:val="72"/>
          <w:lang w:eastAsia="en-US" w:bidi="en-US"/>
        </w:rPr>
        <w:t>Алевтины Георгиевны</w:t>
      </w:r>
    </w:p>
    <w:p w:rsid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D60093"/>
          <w:sz w:val="40"/>
          <w:szCs w:val="40"/>
          <w:lang w:eastAsia="en-US" w:bidi="en-US"/>
        </w:rPr>
      </w:pPr>
    </w:p>
    <w:p w:rsid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D60093"/>
          <w:sz w:val="40"/>
          <w:szCs w:val="40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660033"/>
          <w:sz w:val="52"/>
          <w:szCs w:val="52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rPr>
          <w:b/>
          <w:color w:val="5A5A5A"/>
          <w:sz w:val="28"/>
          <w:szCs w:val="28"/>
          <w:lang w:eastAsia="en-US" w:bidi="en-US"/>
        </w:rPr>
      </w:pPr>
    </w:p>
    <w:p w:rsidR="004A1E88" w:rsidRPr="004A1E88" w:rsidRDefault="004A1E88" w:rsidP="004A1E88">
      <w:pPr>
        <w:tabs>
          <w:tab w:val="left" w:pos="375"/>
        </w:tabs>
        <w:suppressAutoHyphens w:val="0"/>
        <w:ind w:left="-284"/>
        <w:contextualSpacing/>
        <w:jc w:val="center"/>
        <w:rPr>
          <w:b/>
          <w:color w:val="5A5A5A"/>
          <w:sz w:val="28"/>
          <w:szCs w:val="28"/>
          <w:lang w:eastAsia="en-US" w:bidi="en-US"/>
        </w:rPr>
      </w:pPr>
      <w:r w:rsidRPr="004A1E88">
        <w:rPr>
          <w:b/>
          <w:sz w:val="28"/>
          <w:szCs w:val="28"/>
          <w:lang w:eastAsia="en-US" w:bidi="en-US"/>
        </w:rPr>
        <w:t>2015 г</w:t>
      </w:r>
      <w:r>
        <w:rPr>
          <w:b/>
          <w:color w:val="5A5A5A"/>
          <w:sz w:val="28"/>
          <w:szCs w:val="28"/>
          <w:lang w:eastAsia="en-US" w:bidi="en-US"/>
        </w:rPr>
        <w:t>.</w:t>
      </w:r>
    </w:p>
    <w:p w:rsidR="00915ED4" w:rsidRDefault="00612D91">
      <w:pPr>
        <w:tabs>
          <w:tab w:val="left" w:pos="3192"/>
        </w:tabs>
        <w:spacing w:line="360" w:lineRule="auto"/>
        <w:jc w:val="center"/>
        <w:rPr>
          <w:sz w:val="36"/>
          <w:szCs w:val="36"/>
          <w:u w:val="single"/>
        </w:rPr>
      </w:pPr>
      <w:r>
        <w:lastRenderedPageBreak/>
        <w:pict>
          <v:shape id="_x0000_i1026" type="#_x0000_t136" style="width:272.25pt;height:33.75pt;mso-wrap-style:none;mso-position-horizontal-relative:char;mso-position-vertical-relative:line;v-text-anchor:middle" fillcolor="#c00000" stroked="f" strokecolor="gray">
            <v:fill color2="#3fffff"/>
            <v:stroke color2="#7f7f7f"/>
            <v:shadow on="t" color="#b2b2b2" opacity="52436f" offset="1.06mm,.62mm"/>
            <v:textpath style="font-family:&quot;Times New Roman&quot;;font-weight:bold;v-text-kern:t" fitpath="t" string="Содержание:"/>
          </v:shape>
        </w:pict>
      </w:r>
    </w:p>
    <w:p w:rsidR="00915ED4" w:rsidRDefault="00915ED4" w:rsidP="005855BD">
      <w:pPr>
        <w:tabs>
          <w:tab w:val="left" w:pos="3192"/>
        </w:tabs>
        <w:spacing w:line="360" w:lineRule="auto"/>
        <w:jc w:val="center"/>
        <w:rPr>
          <w:sz w:val="36"/>
          <w:szCs w:val="36"/>
          <w:u w:val="single"/>
        </w:rPr>
      </w:pPr>
    </w:p>
    <w:p w:rsidR="00915ED4" w:rsidRPr="00243B79" w:rsidRDefault="00915ED4" w:rsidP="005855BD">
      <w:pPr>
        <w:tabs>
          <w:tab w:val="left" w:pos="2268"/>
        </w:tabs>
        <w:spacing w:line="360" w:lineRule="auto"/>
        <w:ind w:left="851" w:right="283"/>
        <w:jc w:val="both"/>
        <w:rPr>
          <w:b/>
          <w:sz w:val="36"/>
          <w:szCs w:val="36"/>
        </w:rPr>
      </w:pPr>
      <w:r>
        <w:rPr>
          <w:b/>
          <w:color w:val="C00000"/>
          <w:sz w:val="36"/>
          <w:szCs w:val="36"/>
        </w:rPr>
        <w:t>Раздел 1.</w:t>
      </w:r>
      <w:r>
        <w:rPr>
          <w:b/>
          <w:color w:val="C00000"/>
          <w:sz w:val="36"/>
          <w:szCs w:val="36"/>
        </w:rPr>
        <w:tab/>
      </w:r>
      <w:r w:rsidRPr="00243B79">
        <w:rPr>
          <w:b/>
          <w:sz w:val="36"/>
          <w:szCs w:val="36"/>
        </w:rPr>
        <w:t>Общие сведения</w:t>
      </w:r>
    </w:p>
    <w:p w:rsidR="00915ED4" w:rsidRPr="00243B79" w:rsidRDefault="00E5285F" w:rsidP="005855BD">
      <w:pPr>
        <w:tabs>
          <w:tab w:val="left" w:pos="2268"/>
        </w:tabs>
        <w:spacing w:line="360" w:lineRule="auto"/>
        <w:ind w:left="851" w:right="283"/>
        <w:jc w:val="both"/>
        <w:rPr>
          <w:b/>
          <w:sz w:val="36"/>
          <w:szCs w:val="36"/>
        </w:rPr>
      </w:pPr>
      <w:r>
        <w:rPr>
          <w:b/>
          <w:color w:val="C00000"/>
          <w:sz w:val="36"/>
          <w:szCs w:val="36"/>
        </w:rPr>
        <w:t>Раздел 2</w:t>
      </w:r>
      <w:r w:rsidR="00915ED4">
        <w:rPr>
          <w:b/>
          <w:color w:val="C00000"/>
          <w:sz w:val="36"/>
          <w:szCs w:val="36"/>
        </w:rPr>
        <w:t>.</w:t>
      </w:r>
      <w:r w:rsidR="00915ED4">
        <w:rPr>
          <w:b/>
          <w:color w:val="C00000"/>
          <w:sz w:val="36"/>
          <w:szCs w:val="36"/>
        </w:rPr>
        <w:tab/>
      </w:r>
      <w:r w:rsidR="00915ED4" w:rsidRPr="00243B79">
        <w:rPr>
          <w:b/>
          <w:sz w:val="36"/>
          <w:szCs w:val="36"/>
        </w:rPr>
        <w:t>Внеурочная деятельность</w:t>
      </w:r>
    </w:p>
    <w:p w:rsidR="005855BD" w:rsidRDefault="005855BD" w:rsidP="005855BD">
      <w:pPr>
        <w:tabs>
          <w:tab w:val="left" w:pos="2268"/>
        </w:tabs>
        <w:spacing w:line="360" w:lineRule="auto"/>
        <w:ind w:right="283"/>
        <w:jc w:val="both"/>
        <w:rPr>
          <w:b/>
          <w:color w:val="C00000"/>
          <w:sz w:val="36"/>
          <w:szCs w:val="36"/>
        </w:rPr>
      </w:pPr>
      <w:r>
        <w:rPr>
          <w:b/>
          <w:color w:val="C00000"/>
          <w:sz w:val="36"/>
          <w:szCs w:val="36"/>
        </w:rPr>
        <w:t xml:space="preserve">          </w:t>
      </w:r>
      <w:r w:rsidR="00E5285F">
        <w:rPr>
          <w:b/>
          <w:color w:val="C00000"/>
          <w:sz w:val="36"/>
          <w:szCs w:val="36"/>
        </w:rPr>
        <w:t>Раздел 3</w:t>
      </w:r>
      <w:r w:rsidR="00915ED4">
        <w:rPr>
          <w:b/>
          <w:color w:val="C00000"/>
          <w:sz w:val="36"/>
          <w:szCs w:val="36"/>
        </w:rPr>
        <w:t>.</w:t>
      </w:r>
      <w:r w:rsidR="00915ED4">
        <w:rPr>
          <w:b/>
          <w:color w:val="C00000"/>
          <w:sz w:val="36"/>
          <w:szCs w:val="36"/>
        </w:rPr>
        <w:tab/>
      </w:r>
      <w:r w:rsidR="00915ED4" w:rsidRPr="00243B79">
        <w:rPr>
          <w:b/>
          <w:sz w:val="36"/>
          <w:szCs w:val="36"/>
        </w:rPr>
        <w:t>Работа с родителями</w:t>
      </w:r>
      <w:r>
        <w:rPr>
          <w:b/>
          <w:color w:val="C00000"/>
          <w:sz w:val="36"/>
          <w:szCs w:val="36"/>
        </w:rPr>
        <w:t xml:space="preserve">  </w:t>
      </w:r>
    </w:p>
    <w:p w:rsidR="005855BD" w:rsidRPr="00E5285F" w:rsidRDefault="005855BD" w:rsidP="005855BD">
      <w:pPr>
        <w:tabs>
          <w:tab w:val="left" w:pos="2268"/>
        </w:tabs>
        <w:spacing w:line="360" w:lineRule="auto"/>
        <w:ind w:right="283"/>
        <w:jc w:val="both"/>
        <w:rPr>
          <w:b/>
          <w:sz w:val="36"/>
          <w:szCs w:val="36"/>
          <w:lang w:eastAsia="en-US" w:bidi="en-US"/>
        </w:rPr>
      </w:pPr>
      <w:r>
        <w:rPr>
          <w:b/>
          <w:color w:val="C00000"/>
          <w:sz w:val="36"/>
          <w:szCs w:val="36"/>
        </w:rPr>
        <w:t xml:space="preserve">          Раздел </w:t>
      </w:r>
      <w:r>
        <w:rPr>
          <w:b/>
          <w:color w:val="C00000"/>
          <w:sz w:val="36"/>
          <w:szCs w:val="36"/>
          <w:lang w:eastAsia="en-US" w:bidi="en-US"/>
        </w:rPr>
        <w:t xml:space="preserve">4      </w:t>
      </w:r>
      <w:r>
        <w:rPr>
          <w:b/>
          <w:sz w:val="36"/>
          <w:szCs w:val="36"/>
          <w:lang w:eastAsia="en-US" w:bidi="en-US"/>
        </w:rPr>
        <w:t xml:space="preserve">Результаты работы </w:t>
      </w:r>
      <w:proofErr w:type="gramStart"/>
      <w:r>
        <w:rPr>
          <w:b/>
          <w:sz w:val="36"/>
          <w:szCs w:val="36"/>
          <w:lang w:eastAsia="en-US" w:bidi="en-US"/>
        </w:rPr>
        <w:t>классного</w:t>
      </w:r>
      <w:proofErr w:type="gramEnd"/>
      <w:r>
        <w:rPr>
          <w:b/>
          <w:sz w:val="36"/>
          <w:szCs w:val="36"/>
          <w:lang w:eastAsia="en-US" w:bidi="en-US"/>
        </w:rPr>
        <w:t xml:space="preserve"> руководит.</w:t>
      </w:r>
    </w:p>
    <w:p w:rsidR="00915ED4" w:rsidRPr="00243B79" w:rsidRDefault="005855BD" w:rsidP="005855BD">
      <w:pPr>
        <w:tabs>
          <w:tab w:val="left" w:pos="2268"/>
        </w:tabs>
        <w:spacing w:before="280" w:after="280" w:line="360" w:lineRule="auto"/>
        <w:ind w:left="851" w:right="284"/>
        <w:jc w:val="both"/>
        <w:rPr>
          <w:b/>
          <w:sz w:val="36"/>
          <w:szCs w:val="36"/>
        </w:rPr>
      </w:pPr>
      <w:r>
        <w:rPr>
          <w:b/>
          <w:color w:val="C00000"/>
          <w:sz w:val="36"/>
          <w:szCs w:val="36"/>
        </w:rPr>
        <w:t>Раздел 5</w:t>
      </w:r>
      <w:r w:rsidR="00915ED4">
        <w:rPr>
          <w:b/>
          <w:color w:val="C00000"/>
          <w:sz w:val="36"/>
          <w:szCs w:val="36"/>
        </w:rPr>
        <w:t xml:space="preserve">.     </w:t>
      </w:r>
      <w:r w:rsidR="00915ED4" w:rsidRPr="00243B79">
        <w:rPr>
          <w:b/>
          <w:sz w:val="36"/>
          <w:szCs w:val="36"/>
        </w:rPr>
        <w:t>Проектная деятельность</w:t>
      </w:r>
    </w:p>
    <w:p w:rsidR="00915ED4" w:rsidRPr="00243B79" w:rsidRDefault="005855BD" w:rsidP="005855BD">
      <w:pPr>
        <w:tabs>
          <w:tab w:val="left" w:pos="2268"/>
        </w:tabs>
        <w:spacing w:before="280" w:after="280" w:line="360" w:lineRule="auto"/>
        <w:ind w:left="851" w:right="284"/>
        <w:jc w:val="both"/>
        <w:rPr>
          <w:b/>
          <w:sz w:val="36"/>
          <w:szCs w:val="36"/>
        </w:rPr>
      </w:pPr>
      <w:r>
        <w:rPr>
          <w:b/>
          <w:color w:val="C00000"/>
          <w:sz w:val="36"/>
          <w:szCs w:val="36"/>
        </w:rPr>
        <w:t>Раздел 6</w:t>
      </w:r>
      <w:r w:rsidR="00915ED4">
        <w:rPr>
          <w:b/>
          <w:color w:val="C00000"/>
          <w:sz w:val="36"/>
          <w:szCs w:val="36"/>
        </w:rPr>
        <w:t xml:space="preserve">.    </w:t>
      </w:r>
      <w:r w:rsidR="00915ED4" w:rsidRPr="00243B79">
        <w:rPr>
          <w:b/>
          <w:sz w:val="36"/>
          <w:szCs w:val="36"/>
        </w:rPr>
        <w:t xml:space="preserve">Внеклассные </w:t>
      </w:r>
      <w:r w:rsidR="002D37BE">
        <w:rPr>
          <w:b/>
          <w:sz w:val="36"/>
          <w:szCs w:val="36"/>
        </w:rPr>
        <w:t>мероприятия</w:t>
      </w:r>
    </w:p>
    <w:p w:rsidR="00915ED4" w:rsidRDefault="00915ED4" w:rsidP="005855BD">
      <w:pPr>
        <w:spacing w:line="360" w:lineRule="auto"/>
        <w:jc w:val="center"/>
        <w:rPr>
          <w:sz w:val="32"/>
          <w:szCs w:val="32"/>
        </w:rPr>
      </w:pPr>
    </w:p>
    <w:p w:rsidR="00915ED4" w:rsidRDefault="00915ED4" w:rsidP="005855BD">
      <w:pPr>
        <w:spacing w:line="360" w:lineRule="auto"/>
        <w:jc w:val="center"/>
        <w:rPr>
          <w:sz w:val="36"/>
          <w:szCs w:val="36"/>
        </w:rPr>
      </w:pPr>
    </w:p>
    <w:p w:rsidR="00915ED4" w:rsidRDefault="00915ED4" w:rsidP="005855BD">
      <w:pPr>
        <w:spacing w:line="360" w:lineRule="auto"/>
        <w:jc w:val="center"/>
        <w:rPr>
          <w:sz w:val="36"/>
          <w:szCs w:val="36"/>
        </w:rPr>
      </w:pPr>
    </w:p>
    <w:p w:rsidR="00915ED4" w:rsidRDefault="00915ED4">
      <w:pPr>
        <w:spacing w:line="276" w:lineRule="auto"/>
        <w:jc w:val="center"/>
        <w:rPr>
          <w:sz w:val="36"/>
          <w:szCs w:val="36"/>
        </w:rPr>
      </w:pPr>
    </w:p>
    <w:p w:rsidR="00915ED4" w:rsidRDefault="00915ED4">
      <w:pPr>
        <w:spacing w:line="276" w:lineRule="auto"/>
        <w:jc w:val="center"/>
        <w:rPr>
          <w:sz w:val="36"/>
          <w:szCs w:val="36"/>
        </w:rPr>
      </w:pPr>
    </w:p>
    <w:p w:rsidR="004A1E88" w:rsidRDefault="004A1E88">
      <w:pPr>
        <w:spacing w:line="276" w:lineRule="auto"/>
        <w:jc w:val="center"/>
        <w:rPr>
          <w:sz w:val="36"/>
          <w:szCs w:val="36"/>
        </w:rPr>
      </w:pPr>
    </w:p>
    <w:p w:rsidR="004A1E88" w:rsidRDefault="004A1E88">
      <w:pPr>
        <w:spacing w:line="276" w:lineRule="auto"/>
        <w:jc w:val="center"/>
        <w:rPr>
          <w:sz w:val="36"/>
          <w:szCs w:val="36"/>
        </w:rPr>
      </w:pPr>
    </w:p>
    <w:p w:rsidR="004A1E88" w:rsidRDefault="004A1E88">
      <w:pPr>
        <w:spacing w:line="276" w:lineRule="auto"/>
        <w:jc w:val="center"/>
        <w:rPr>
          <w:sz w:val="36"/>
          <w:szCs w:val="36"/>
        </w:rPr>
      </w:pPr>
    </w:p>
    <w:p w:rsidR="004A1E88" w:rsidRDefault="004A1E88">
      <w:pPr>
        <w:spacing w:line="276" w:lineRule="auto"/>
        <w:jc w:val="center"/>
        <w:rPr>
          <w:sz w:val="36"/>
          <w:szCs w:val="36"/>
        </w:rPr>
      </w:pPr>
    </w:p>
    <w:p w:rsidR="004A1E88" w:rsidRDefault="004A1E88">
      <w:pPr>
        <w:spacing w:line="276" w:lineRule="auto"/>
        <w:jc w:val="center"/>
        <w:rPr>
          <w:sz w:val="36"/>
          <w:szCs w:val="36"/>
        </w:rPr>
      </w:pPr>
    </w:p>
    <w:p w:rsidR="004A1E88" w:rsidRDefault="004A1E88">
      <w:pPr>
        <w:spacing w:line="276" w:lineRule="auto"/>
        <w:jc w:val="center"/>
        <w:rPr>
          <w:sz w:val="36"/>
          <w:szCs w:val="36"/>
        </w:rPr>
      </w:pPr>
    </w:p>
    <w:p w:rsidR="00915ED4" w:rsidRDefault="00915ED4">
      <w:pPr>
        <w:spacing w:line="276" w:lineRule="auto"/>
        <w:jc w:val="center"/>
        <w:rPr>
          <w:sz w:val="36"/>
          <w:szCs w:val="36"/>
        </w:rPr>
      </w:pPr>
    </w:p>
    <w:p w:rsidR="00915ED4" w:rsidRDefault="00915ED4">
      <w:pPr>
        <w:spacing w:line="276" w:lineRule="auto"/>
        <w:jc w:val="center"/>
        <w:rPr>
          <w:sz w:val="36"/>
          <w:szCs w:val="36"/>
        </w:rPr>
      </w:pPr>
    </w:p>
    <w:p w:rsidR="00915ED4" w:rsidRDefault="00915ED4">
      <w:pPr>
        <w:spacing w:line="276" w:lineRule="auto"/>
        <w:jc w:val="center"/>
        <w:rPr>
          <w:sz w:val="36"/>
          <w:szCs w:val="36"/>
        </w:rPr>
      </w:pPr>
    </w:p>
    <w:p w:rsidR="00EF58D5" w:rsidRDefault="00EF58D5">
      <w:pPr>
        <w:spacing w:line="276" w:lineRule="auto"/>
        <w:jc w:val="center"/>
        <w:rPr>
          <w:sz w:val="36"/>
          <w:szCs w:val="36"/>
        </w:rPr>
      </w:pPr>
    </w:p>
    <w:p w:rsidR="00EF58D5" w:rsidRDefault="00EF58D5">
      <w:pPr>
        <w:spacing w:line="276" w:lineRule="auto"/>
        <w:jc w:val="center"/>
        <w:rPr>
          <w:sz w:val="36"/>
          <w:szCs w:val="36"/>
        </w:rPr>
      </w:pPr>
    </w:p>
    <w:p w:rsidR="00EF58D5" w:rsidRDefault="00EF58D5">
      <w:pPr>
        <w:spacing w:line="276" w:lineRule="auto"/>
        <w:jc w:val="center"/>
        <w:rPr>
          <w:sz w:val="36"/>
          <w:szCs w:val="36"/>
        </w:rPr>
      </w:pPr>
    </w:p>
    <w:p w:rsidR="00EF58D5" w:rsidRDefault="00EF58D5">
      <w:pPr>
        <w:spacing w:line="276" w:lineRule="auto"/>
        <w:jc w:val="center"/>
        <w:rPr>
          <w:sz w:val="36"/>
          <w:szCs w:val="36"/>
        </w:rPr>
      </w:pPr>
    </w:p>
    <w:p w:rsidR="00EF58D5" w:rsidRDefault="00EF58D5">
      <w:pPr>
        <w:spacing w:line="276" w:lineRule="auto"/>
        <w:jc w:val="center"/>
        <w:rPr>
          <w:sz w:val="36"/>
          <w:szCs w:val="36"/>
        </w:rPr>
      </w:pPr>
    </w:p>
    <w:p w:rsidR="00915ED4" w:rsidRDefault="00612D91" w:rsidP="00243B79">
      <w:pPr>
        <w:spacing w:line="360" w:lineRule="auto"/>
        <w:jc w:val="center"/>
      </w:pPr>
      <w:r>
        <w:lastRenderedPageBreak/>
        <w:pict>
          <v:shape id="_x0000_i1027" type="#_x0000_t136" style="width:425.25pt;height:33.75pt;mso-wrap-style:none;mso-position-horizontal-relative:char;mso-position-vertical-relative:line;v-text-anchor:middle" fillcolor="#c00000" stroked="f" strokecolor="gray">
            <v:fill color2="#3fffff"/>
            <v:stroke color2="#7f7f7f"/>
            <v:shadow on="t" color="#b2b2b2" opacity="52436f" offset="1.06mm,.62mm"/>
            <v:textpath style="font-family:&quot;Times New Roman&quot;;font-weight:bold;v-text-kern:t" fitpath="t" string="Общие сведения об учителе"/>
          </v:shape>
        </w:pict>
      </w:r>
    </w:p>
    <w:p w:rsidR="00915ED4" w:rsidRDefault="00915ED4" w:rsidP="00243B79">
      <w:pPr>
        <w:ind w:left="3261" w:firstLine="141"/>
        <w:jc w:val="center"/>
        <w:rPr>
          <w:b/>
          <w:color w:val="0000FF"/>
          <w:sz w:val="32"/>
          <w:szCs w:val="32"/>
        </w:rPr>
      </w:pPr>
    </w:p>
    <w:p w:rsidR="00243B79" w:rsidRDefault="00612D91">
      <w:pPr>
        <w:jc w:val="center"/>
        <w:rPr>
          <w:b/>
          <w:color w:val="0000FF"/>
          <w:sz w:val="32"/>
          <w:szCs w:val="32"/>
        </w:rPr>
      </w:pPr>
      <w:r>
        <w:rPr>
          <w:b/>
          <w:color w:val="0000FF"/>
          <w:sz w:val="32"/>
          <w:szCs w:val="32"/>
        </w:rPr>
        <w:pict>
          <v:shape id="_x0000_i1028" type="#_x0000_t75" style="width:409.5pt;height:306.75pt">
            <v:imagedata r:id="rId7" o:title="100_0636"/>
          </v:shape>
        </w:pict>
      </w:r>
    </w:p>
    <w:p w:rsidR="00915ED4" w:rsidRDefault="00243B79">
      <w:pPr>
        <w:jc w:val="center"/>
        <w:rPr>
          <w:b/>
          <w:color w:val="0000FF"/>
          <w:sz w:val="32"/>
          <w:szCs w:val="32"/>
        </w:rPr>
      </w:pPr>
      <w:r>
        <w:rPr>
          <w:b/>
          <w:color w:val="0000FF"/>
          <w:sz w:val="32"/>
          <w:szCs w:val="32"/>
        </w:rPr>
        <w:t>Место работы: МБОУ «СОШ №4</w:t>
      </w:r>
      <w:r w:rsidR="00915ED4">
        <w:rPr>
          <w:b/>
          <w:color w:val="0000FF"/>
          <w:sz w:val="32"/>
          <w:szCs w:val="32"/>
        </w:rPr>
        <w:t xml:space="preserve"> </w:t>
      </w:r>
      <w:proofErr w:type="spellStart"/>
      <w:r>
        <w:rPr>
          <w:b/>
          <w:color w:val="0000FF"/>
          <w:sz w:val="32"/>
          <w:szCs w:val="32"/>
        </w:rPr>
        <w:t>г</w:t>
      </w:r>
      <w:proofErr w:type="gramStart"/>
      <w:r>
        <w:rPr>
          <w:b/>
          <w:color w:val="0000FF"/>
          <w:sz w:val="32"/>
          <w:szCs w:val="32"/>
        </w:rPr>
        <w:t>.Н</w:t>
      </w:r>
      <w:proofErr w:type="gramEnd"/>
      <w:r>
        <w:rPr>
          <w:b/>
          <w:color w:val="0000FF"/>
          <w:sz w:val="32"/>
          <w:szCs w:val="32"/>
        </w:rPr>
        <w:t>арьян</w:t>
      </w:r>
      <w:proofErr w:type="spellEnd"/>
      <w:r>
        <w:rPr>
          <w:b/>
          <w:color w:val="0000FF"/>
          <w:sz w:val="32"/>
          <w:szCs w:val="32"/>
        </w:rPr>
        <w:t xml:space="preserve"> - </w:t>
      </w:r>
      <w:proofErr w:type="spellStart"/>
      <w:r>
        <w:rPr>
          <w:b/>
          <w:color w:val="0000FF"/>
          <w:sz w:val="32"/>
          <w:szCs w:val="32"/>
        </w:rPr>
        <w:t>Мара</w:t>
      </w:r>
      <w:proofErr w:type="spellEnd"/>
      <w:r w:rsidR="00915ED4">
        <w:rPr>
          <w:b/>
          <w:color w:val="0000FF"/>
          <w:sz w:val="32"/>
          <w:szCs w:val="32"/>
        </w:rPr>
        <w:t>»</w:t>
      </w:r>
    </w:p>
    <w:p w:rsidR="00915ED4" w:rsidRDefault="00915ED4">
      <w:pPr>
        <w:jc w:val="center"/>
        <w:rPr>
          <w:sz w:val="32"/>
          <w:szCs w:val="32"/>
        </w:rPr>
      </w:pPr>
      <w:r>
        <w:rPr>
          <w:b/>
          <w:color w:val="0000FF"/>
          <w:sz w:val="32"/>
          <w:szCs w:val="32"/>
        </w:rPr>
        <w:t xml:space="preserve">Образование: </w:t>
      </w:r>
      <w:r w:rsidR="00243B79">
        <w:rPr>
          <w:b/>
          <w:color w:val="0000FF"/>
          <w:sz w:val="32"/>
          <w:szCs w:val="32"/>
        </w:rPr>
        <w:t>среднее – специальное»</w:t>
      </w:r>
    </w:p>
    <w:p w:rsidR="00915ED4" w:rsidRDefault="00915ED4">
      <w:pPr>
        <w:ind w:left="708"/>
        <w:rPr>
          <w:sz w:val="32"/>
          <w:szCs w:val="32"/>
        </w:rPr>
      </w:pPr>
    </w:p>
    <w:p w:rsidR="00915ED4" w:rsidRDefault="00915ED4">
      <w:pPr>
        <w:rPr>
          <w:sz w:val="28"/>
          <w:szCs w:val="28"/>
        </w:rPr>
      </w:pPr>
      <w:r>
        <w:rPr>
          <w:b/>
          <w:color w:val="C00000"/>
          <w:sz w:val="32"/>
          <w:szCs w:val="32"/>
        </w:rPr>
        <w:t>Закончила:</w:t>
      </w:r>
      <w:r>
        <w:rPr>
          <w:sz w:val="32"/>
          <w:szCs w:val="32"/>
        </w:rPr>
        <w:t xml:space="preserve"> </w:t>
      </w:r>
      <w:r w:rsidR="00243B79">
        <w:rPr>
          <w:sz w:val="28"/>
          <w:szCs w:val="28"/>
        </w:rPr>
        <w:t>в 1990</w:t>
      </w:r>
      <w:r>
        <w:rPr>
          <w:sz w:val="28"/>
          <w:szCs w:val="28"/>
        </w:rPr>
        <w:t xml:space="preserve"> году </w:t>
      </w:r>
      <w:r w:rsidR="00243B79">
        <w:rPr>
          <w:sz w:val="28"/>
          <w:szCs w:val="28"/>
        </w:rPr>
        <w:t>Барнаульское педагогическое училище №1</w:t>
      </w:r>
      <w:r>
        <w:rPr>
          <w:sz w:val="28"/>
          <w:szCs w:val="28"/>
        </w:rPr>
        <w:t xml:space="preserve"> </w:t>
      </w:r>
    </w:p>
    <w:p w:rsidR="00643D7A" w:rsidRDefault="00915ED4" w:rsidP="00643D7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  «</w:t>
      </w:r>
      <w:r w:rsidR="00243B79">
        <w:rPr>
          <w:sz w:val="28"/>
          <w:szCs w:val="28"/>
        </w:rPr>
        <w:t xml:space="preserve">Преподавание в </w:t>
      </w:r>
      <w:r>
        <w:rPr>
          <w:sz w:val="28"/>
          <w:szCs w:val="28"/>
        </w:rPr>
        <w:t>начальн</w:t>
      </w:r>
      <w:r w:rsidR="00243B79">
        <w:rPr>
          <w:sz w:val="28"/>
          <w:szCs w:val="28"/>
        </w:rPr>
        <w:t xml:space="preserve">ых классах </w:t>
      </w:r>
      <w:r w:rsidR="00643D7A">
        <w:rPr>
          <w:sz w:val="28"/>
          <w:szCs w:val="28"/>
        </w:rPr>
        <w:t xml:space="preserve">               </w:t>
      </w:r>
      <w:r w:rsidR="00243B79">
        <w:rPr>
          <w:sz w:val="28"/>
          <w:szCs w:val="28"/>
        </w:rPr>
        <w:t>общеобразовательной школы</w:t>
      </w:r>
      <w:r>
        <w:rPr>
          <w:sz w:val="28"/>
          <w:szCs w:val="28"/>
        </w:rPr>
        <w:t xml:space="preserve">», </w:t>
      </w:r>
      <w:r w:rsidR="00243B79">
        <w:rPr>
          <w:sz w:val="28"/>
          <w:szCs w:val="28"/>
        </w:rPr>
        <w:t>присвоена квалификация</w:t>
      </w:r>
    </w:p>
    <w:p w:rsidR="00643D7A" w:rsidRDefault="00643D7A" w:rsidP="00643D7A">
      <w:r>
        <w:rPr>
          <w:sz w:val="28"/>
          <w:szCs w:val="28"/>
        </w:rPr>
        <w:t xml:space="preserve">                       «Учитель начальных  классов. Старший пионервожатый».</w:t>
      </w:r>
    </w:p>
    <w:p w:rsidR="00915ED4" w:rsidRDefault="00915ED4">
      <w:pPr>
        <w:rPr>
          <w:sz w:val="28"/>
          <w:szCs w:val="28"/>
        </w:rPr>
      </w:pPr>
    </w:p>
    <w:p w:rsidR="00915ED4" w:rsidRPr="00643D7A" w:rsidRDefault="00915ED4">
      <w:r>
        <w:rPr>
          <w:b/>
          <w:color w:val="C00000"/>
          <w:sz w:val="32"/>
          <w:szCs w:val="32"/>
        </w:rPr>
        <w:t xml:space="preserve">Стаж педагогической работы:  </w:t>
      </w:r>
      <w:r w:rsidR="00643D7A" w:rsidRPr="00643D7A">
        <w:rPr>
          <w:sz w:val="32"/>
          <w:szCs w:val="32"/>
        </w:rPr>
        <w:t xml:space="preserve">25 </w:t>
      </w:r>
      <w:r w:rsidRPr="00643D7A">
        <w:rPr>
          <w:sz w:val="32"/>
          <w:szCs w:val="32"/>
        </w:rPr>
        <w:t>лет.</w:t>
      </w:r>
    </w:p>
    <w:p w:rsidR="00915ED4" w:rsidRDefault="00915ED4"/>
    <w:p w:rsidR="00915ED4" w:rsidRDefault="00915ED4">
      <w:r>
        <w:rPr>
          <w:b/>
          <w:color w:val="C00000"/>
          <w:sz w:val="32"/>
          <w:szCs w:val="32"/>
        </w:rPr>
        <w:t>Квалификационная категория:</w:t>
      </w:r>
      <w:r>
        <w:rPr>
          <w:sz w:val="32"/>
          <w:szCs w:val="32"/>
        </w:rPr>
        <w:t xml:space="preserve">  </w:t>
      </w:r>
      <w:r>
        <w:rPr>
          <w:sz w:val="28"/>
          <w:szCs w:val="28"/>
        </w:rPr>
        <w:t>первая.</w:t>
      </w:r>
    </w:p>
    <w:p w:rsidR="00915ED4" w:rsidRDefault="00915ED4"/>
    <w:p w:rsidR="00643D7A" w:rsidRDefault="00915ED4" w:rsidP="00643D7A">
      <w:pPr>
        <w:rPr>
          <w:sz w:val="28"/>
          <w:szCs w:val="28"/>
        </w:rPr>
      </w:pPr>
      <w:r>
        <w:rPr>
          <w:b/>
          <w:color w:val="C00000"/>
          <w:sz w:val="32"/>
          <w:szCs w:val="32"/>
        </w:rPr>
        <w:t>Тема самообразования:</w:t>
      </w:r>
      <w:r>
        <w:rPr>
          <w:b/>
          <w:color w:val="0000FF"/>
          <w:sz w:val="32"/>
          <w:szCs w:val="32"/>
        </w:rPr>
        <w:t xml:space="preserve"> </w:t>
      </w:r>
      <w:r w:rsidR="00643D7A">
        <w:rPr>
          <w:sz w:val="28"/>
          <w:szCs w:val="28"/>
        </w:rPr>
        <w:t xml:space="preserve">Формирование самооценки        </w:t>
      </w:r>
    </w:p>
    <w:p w:rsidR="00915ED4" w:rsidRDefault="00643D7A" w:rsidP="00643D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gramStart"/>
      <w:r>
        <w:rPr>
          <w:sz w:val="28"/>
          <w:szCs w:val="28"/>
        </w:rPr>
        <w:t>обучающихся в учебной деятельности в рамках ФГОС</w:t>
      </w:r>
      <w:proofErr w:type="gramEnd"/>
    </w:p>
    <w:p w:rsidR="00915ED4" w:rsidRDefault="00915ED4">
      <w:pPr>
        <w:spacing w:line="276" w:lineRule="auto"/>
        <w:rPr>
          <w:color w:val="808080"/>
          <w:sz w:val="28"/>
          <w:szCs w:val="28"/>
        </w:rPr>
      </w:pPr>
      <w:r>
        <w:rPr>
          <w:color w:val="808080"/>
          <w:sz w:val="28"/>
          <w:szCs w:val="28"/>
        </w:rPr>
        <w:t xml:space="preserve">                     </w:t>
      </w:r>
    </w:p>
    <w:p w:rsidR="00643D7A" w:rsidRDefault="00643D7A">
      <w:pPr>
        <w:spacing w:line="276" w:lineRule="auto"/>
        <w:rPr>
          <w:color w:val="808080"/>
          <w:sz w:val="28"/>
          <w:szCs w:val="28"/>
        </w:rPr>
      </w:pPr>
    </w:p>
    <w:p w:rsidR="00643D7A" w:rsidRDefault="00643D7A">
      <w:pPr>
        <w:spacing w:line="276" w:lineRule="auto"/>
        <w:rPr>
          <w:color w:val="808080"/>
          <w:sz w:val="28"/>
          <w:szCs w:val="28"/>
        </w:rPr>
      </w:pPr>
    </w:p>
    <w:p w:rsidR="00643D7A" w:rsidRDefault="00643D7A">
      <w:pPr>
        <w:spacing w:line="276" w:lineRule="auto"/>
        <w:rPr>
          <w:color w:val="808080"/>
          <w:sz w:val="28"/>
          <w:szCs w:val="28"/>
        </w:rPr>
      </w:pPr>
    </w:p>
    <w:p w:rsidR="00643D7A" w:rsidRDefault="00643D7A">
      <w:pPr>
        <w:spacing w:line="276" w:lineRule="auto"/>
        <w:rPr>
          <w:color w:val="808080"/>
          <w:sz w:val="28"/>
          <w:szCs w:val="28"/>
        </w:rPr>
      </w:pPr>
    </w:p>
    <w:p w:rsidR="00643D7A" w:rsidRDefault="00643D7A">
      <w:pPr>
        <w:spacing w:line="276" w:lineRule="auto"/>
        <w:rPr>
          <w:color w:val="808080"/>
          <w:sz w:val="28"/>
          <w:szCs w:val="28"/>
        </w:rPr>
      </w:pPr>
    </w:p>
    <w:p w:rsidR="004A1E88" w:rsidRDefault="004A1E88">
      <w:pPr>
        <w:spacing w:line="276" w:lineRule="auto"/>
        <w:rPr>
          <w:color w:val="808080"/>
          <w:sz w:val="28"/>
          <w:szCs w:val="28"/>
        </w:rPr>
      </w:pPr>
    </w:p>
    <w:p w:rsidR="004A1E88" w:rsidRDefault="004A1E88">
      <w:pPr>
        <w:spacing w:line="276" w:lineRule="auto"/>
        <w:rPr>
          <w:color w:val="808080"/>
          <w:sz w:val="28"/>
          <w:szCs w:val="28"/>
        </w:rPr>
      </w:pPr>
    </w:p>
    <w:p w:rsidR="00643D7A" w:rsidRDefault="00643D7A">
      <w:pPr>
        <w:spacing w:line="276" w:lineRule="auto"/>
        <w:rPr>
          <w:color w:val="808080"/>
          <w:sz w:val="28"/>
          <w:szCs w:val="28"/>
        </w:rPr>
      </w:pPr>
    </w:p>
    <w:p w:rsidR="008543C0" w:rsidRDefault="00915ED4">
      <w:pPr>
        <w:spacing w:line="276" w:lineRule="auto"/>
        <w:rPr>
          <w:color w:val="808080"/>
          <w:sz w:val="28"/>
          <w:szCs w:val="28"/>
        </w:rPr>
      </w:pPr>
      <w:r>
        <w:rPr>
          <w:color w:val="808080"/>
          <w:sz w:val="28"/>
          <w:szCs w:val="28"/>
        </w:rPr>
        <w:lastRenderedPageBreak/>
        <w:t xml:space="preserve">                                  </w:t>
      </w:r>
    </w:p>
    <w:p w:rsidR="00867298" w:rsidRDefault="00867298" w:rsidP="00867298">
      <w:pPr>
        <w:tabs>
          <w:tab w:val="left" w:pos="4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Вы думаете — «классным» быть легко? </w:t>
      </w:r>
    </w:p>
    <w:p w:rsidR="00867298" w:rsidRDefault="00867298" w:rsidP="00867298">
      <w:pPr>
        <w:tabs>
          <w:tab w:val="left" w:pos="3960"/>
          <w:tab w:val="left" w:pos="4140"/>
          <w:tab w:val="left" w:pos="4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Не спать от мыслей долгими ночами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И вслушиваться в шум учеников,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И спорить с тем, кто не доволен мелочами.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Прожить сто жизней, добрых и плохих,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Чужой бедой болеть однажды.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Да, может «классным» быть легко,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Но КЛАССНЫМ ведь становится не каждый.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Я никогда ни от кого не жду поблажек,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 долю «классного» я с честью донесу.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Должна возиться с кипами бумажек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Порой ночами во втором часу.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 снова «</w:t>
      </w:r>
      <w:proofErr w:type="gramStart"/>
      <w:r>
        <w:rPr>
          <w:sz w:val="28"/>
          <w:szCs w:val="28"/>
        </w:rPr>
        <w:t>классный</w:t>
      </w:r>
      <w:proofErr w:type="gramEnd"/>
      <w:r>
        <w:rPr>
          <w:sz w:val="28"/>
          <w:szCs w:val="28"/>
        </w:rPr>
        <w:t xml:space="preserve">» делом перегружен,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Но так ему не выжить одному. </w:t>
      </w:r>
    </w:p>
    <w:p w:rsidR="00867298" w:rsidRDefault="00867298" w:rsidP="008672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Ведь сам </w:t>
      </w:r>
      <w:proofErr w:type="gramStart"/>
      <w:r>
        <w:rPr>
          <w:sz w:val="28"/>
          <w:szCs w:val="28"/>
        </w:rPr>
        <w:t>себе</w:t>
      </w:r>
      <w:proofErr w:type="gramEnd"/>
      <w:r>
        <w:rPr>
          <w:sz w:val="28"/>
          <w:szCs w:val="28"/>
        </w:rPr>
        <w:t xml:space="preserve"> зачем он будет нужен, </w:t>
      </w:r>
    </w:p>
    <w:p w:rsidR="00867298" w:rsidRDefault="00867298" w:rsidP="00867298">
      <w:pPr>
        <w:tabs>
          <w:tab w:val="left" w:pos="4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Когда не нужен он ученику? </w:t>
      </w:r>
    </w:p>
    <w:p w:rsidR="00915ED4" w:rsidRDefault="00915ED4" w:rsidP="00867298">
      <w:pPr>
        <w:spacing w:line="276" w:lineRule="auto"/>
        <w:jc w:val="center"/>
        <w:rPr>
          <w:sz w:val="28"/>
          <w:szCs w:val="28"/>
        </w:rPr>
      </w:pPr>
      <w:r>
        <w:rPr>
          <w:b/>
          <w:color w:val="C00000"/>
          <w:sz w:val="32"/>
          <w:szCs w:val="32"/>
        </w:rPr>
        <w:t>Моё жизненное кредо</w:t>
      </w:r>
    </w:p>
    <w:p w:rsidR="00915ED4" w:rsidRDefault="00915ED4">
      <w:pPr>
        <w:spacing w:before="240" w:line="276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Каждый учитель начальной школы возлагает на себя огромную ответственность: помочь маленькому ребенку построить фундамент для обучения, роста и развития. Крепость фундамента - это залог успешности ребенка в жизни как творческой личности, индивидуальности.</w:t>
      </w:r>
    </w:p>
    <w:p w:rsidR="00915ED4" w:rsidRDefault="00915ED4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Ребенок - это уникальный, неповторимый мир детства. И я убедилась, что учитель, особенно учитель начальных классов, не должен быть только учителем, преподающим учебные предметы. Он должен быть охранителем детства, помощником ребенка в становлении его возможностей, способностей. И в этом смысле учитель начальных классов - прежде всего Педагог. Убеждена, что очень многое светлое и радостное за период учебы в начальной школе останется у ребят на всю жизнь. Каким трепетом и гордостью светятся глаза первоклашек, когда они идут в школу. И как важно всем нам, педагогам и родителям, поддерживать этот огонь все годы обучения ребенка. Мы должны помнить, что ребенок самоценен, он уже личность, несмотря на то, что он младший школьник. И ребенок должен чувствовать на каждом уроке, при каждом соприкосновении с педагогом, что он «центр педагогического мироздания!». "Сердце отдаю детям", - так мудро сказал </w:t>
      </w:r>
      <w:proofErr w:type="spellStart"/>
      <w:r>
        <w:rPr>
          <w:sz w:val="28"/>
          <w:szCs w:val="28"/>
        </w:rPr>
        <w:t>В.Сухомлинский</w:t>
      </w:r>
      <w:proofErr w:type="spellEnd"/>
      <w:r>
        <w:rPr>
          <w:sz w:val="28"/>
          <w:szCs w:val="28"/>
        </w:rPr>
        <w:t>. Именно в отдаче себя ребенку учитель должен находить истоки своего подвижничества, соучастия, сопереживания</w:t>
      </w:r>
    </w:p>
    <w:p w:rsidR="00915ED4" w:rsidRDefault="00915ED4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Для меня главное, обеспечить условия для самореализации, для раскрытия индивидуальности ребенка, его внутреннего мира. Вопросы перед ребенком ставятся таким образом, чтобы пробудить у него потребность мыслить, увлечь учением.</w:t>
      </w:r>
    </w:p>
    <w:p w:rsidR="00915ED4" w:rsidRDefault="00915ED4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 как важно всем нам, педагогам и родителям, поддерживать эту потребность все годы обучения ребенка.</w:t>
      </w:r>
    </w:p>
    <w:p w:rsidR="00915ED4" w:rsidRDefault="00915ED4">
      <w:pPr>
        <w:pStyle w:val="ad"/>
        <w:spacing w:line="276" w:lineRule="auto"/>
        <w:jc w:val="center"/>
        <w:rPr>
          <w:color w:val="000000"/>
          <w:sz w:val="28"/>
          <w:szCs w:val="28"/>
        </w:rPr>
      </w:pPr>
    </w:p>
    <w:p w:rsidR="00915ED4" w:rsidRDefault="00915ED4">
      <w:pPr>
        <w:pStyle w:val="ad"/>
        <w:spacing w:line="276" w:lineRule="auto"/>
        <w:jc w:val="center"/>
        <w:rPr>
          <w:color w:val="000000"/>
          <w:sz w:val="28"/>
          <w:szCs w:val="28"/>
        </w:rPr>
      </w:pPr>
    </w:p>
    <w:p w:rsidR="00915ED4" w:rsidRDefault="00612D91">
      <w:pPr>
        <w:spacing w:line="276" w:lineRule="auto"/>
        <w:jc w:val="center"/>
        <w:rPr>
          <w:sz w:val="16"/>
          <w:szCs w:val="16"/>
        </w:rPr>
      </w:pPr>
      <w:r>
        <w:lastRenderedPageBreak/>
        <w:pict>
          <v:shape id="_x0000_i1029" type="#_x0000_t136" style="width:484.5pt;height:93pt;mso-wrap-style:none;mso-position-horizontal-relative:char;mso-position-vertical-relative:line;v-text-anchor:middle" fillcolor="#c00000" stroked="f" strokecolor="gray">
            <v:fill color2="#3fffff"/>
            <v:stroke color2="#7f7f7f"/>
            <v:shadow on="t" color="#b2b2b2" opacity="52436f" offset="1.06mm,.62mm"/>
            <v:textpath style="font-family:&quot;Times New Roman&quot;;font-weight:bold;v-text-kern:t" fitpath="t" string="Внеурочная деятельность "/>
          </v:shape>
        </w:pict>
      </w:r>
    </w:p>
    <w:p w:rsidR="00915ED4" w:rsidRDefault="00915ED4">
      <w:pPr>
        <w:tabs>
          <w:tab w:val="left" w:pos="1985"/>
        </w:tabs>
        <w:spacing w:line="276" w:lineRule="auto"/>
        <w:ind w:firstLine="708"/>
        <w:rPr>
          <w:sz w:val="16"/>
          <w:szCs w:val="16"/>
        </w:rPr>
      </w:pPr>
    </w:p>
    <w:p w:rsidR="00915ED4" w:rsidRDefault="00915ED4">
      <w:pPr>
        <w:tabs>
          <w:tab w:val="left" w:pos="1985"/>
        </w:tabs>
        <w:spacing w:line="276" w:lineRule="auto"/>
        <w:ind w:firstLine="708"/>
        <w:rPr>
          <w:sz w:val="16"/>
          <w:szCs w:val="16"/>
        </w:rPr>
      </w:pPr>
    </w:p>
    <w:p w:rsidR="00915ED4" w:rsidRDefault="00915ED4">
      <w:pPr>
        <w:tabs>
          <w:tab w:val="left" w:pos="1985"/>
        </w:tabs>
        <w:spacing w:line="276" w:lineRule="auto"/>
        <w:ind w:firstLine="708"/>
        <w:rPr>
          <w:sz w:val="16"/>
          <w:szCs w:val="16"/>
        </w:rPr>
      </w:pPr>
    </w:p>
    <w:p w:rsidR="005855BD" w:rsidRDefault="005855BD">
      <w:pPr>
        <w:tabs>
          <w:tab w:val="left" w:pos="1985"/>
        </w:tabs>
        <w:spacing w:line="276" w:lineRule="auto"/>
        <w:ind w:firstLine="708"/>
        <w:rPr>
          <w:sz w:val="16"/>
          <w:szCs w:val="16"/>
        </w:rPr>
      </w:pPr>
    </w:p>
    <w:p w:rsidR="005855BD" w:rsidRDefault="005855BD">
      <w:pPr>
        <w:tabs>
          <w:tab w:val="left" w:pos="1985"/>
        </w:tabs>
        <w:spacing w:line="276" w:lineRule="auto"/>
        <w:ind w:firstLine="708"/>
        <w:rPr>
          <w:sz w:val="16"/>
          <w:szCs w:val="16"/>
        </w:rPr>
      </w:pPr>
    </w:p>
    <w:p w:rsidR="00915ED4" w:rsidRDefault="00915ED4">
      <w:pPr>
        <w:tabs>
          <w:tab w:val="left" w:pos="1985"/>
        </w:tabs>
        <w:spacing w:line="276" w:lineRule="auto"/>
        <w:ind w:firstLine="708"/>
        <w:rPr>
          <w:sz w:val="16"/>
          <w:szCs w:val="16"/>
        </w:rPr>
      </w:pPr>
    </w:p>
    <w:p w:rsidR="00915ED4" w:rsidRDefault="00612D91">
      <w:pPr>
        <w:spacing w:line="276" w:lineRule="auto"/>
        <w:jc w:val="center"/>
        <w:rPr>
          <w:b/>
          <w:sz w:val="16"/>
          <w:szCs w:val="16"/>
          <w:u w:val="single"/>
        </w:rPr>
      </w:pPr>
      <w:r>
        <w:pict>
          <v:shape id="_x0000_i1030" type="#_x0000_t136" style="width:482.25pt;height:28.5pt;mso-wrap-style:none;mso-position-horizontal-relative:char;mso-position-vertical-relative:line;v-text-anchor:middle" fillcolor="#c00000" stroked="f" strokecolor="gray">
            <v:fill color2="#3fffff"/>
            <v:stroke color2="#7f7f7f"/>
            <v:shadow on="t" color="#b2b2b2" opacity="52436f" offset="1.06mm,.62mm"/>
            <v:textpath style="font-family:&quot;Times New Roman&quot;;font-weight:bold;v-text-kern:t" fitpath="t" string="Участие учащихся в конкурсах, турнирах"/>
          </v:shape>
        </w:pict>
      </w:r>
    </w:p>
    <w:p w:rsidR="00915ED4" w:rsidRDefault="00915ED4">
      <w:pPr>
        <w:spacing w:line="276" w:lineRule="auto"/>
        <w:jc w:val="both"/>
      </w:pPr>
      <w:r>
        <w:rPr>
          <w:sz w:val="28"/>
          <w:szCs w:val="28"/>
        </w:rPr>
        <w:t xml:space="preserve">Результатом моей работы являются достижения учащихся в школьных и общероссийских олимпиадах, конкурсах, играх. </w:t>
      </w:r>
    </w:p>
    <w:p w:rsidR="00915ED4" w:rsidRDefault="00612D91">
      <w:pPr>
        <w:spacing w:line="276" w:lineRule="auto"/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5" type="#_x0000_t84" style="position:absolute;left:0;text-align:left;margin-left:284.6pt;margin-top:13.6pt;width:198.45pt;height:141.75pt;z-index:6" fillcolor="#fbd4b4" strokeweight=".26mm">
            <v:fill color2="#042b4b"/>
            <v:stroke endcap="square"/>
            <v:textbox style="mso-rotate-with-shape:t">
              <w:txbxContent>
                <w:p w:rsidR="002D37BE" w:rsidRDefault="002D37BE">
                  <w:pPr>
                    <w:jc w:val="center"/>
                  </w:pPr>
                </w:p>
                <w:p w:rsidR="002D37BE" w:rsidRDefault="002D37BE">
                  <w:pPr>
                    <w:jc w:val="center"/>
                  </w:pPr>
                  <w:r>
                    <w:t>Международный конкурс по русскому языку</w:t>
                  </w:r>
                </w:p>
                <w:p w:rsidR="002D37BE" w:rsidRDefault="002D37BE">
                  <w:pPr>
                    <w:jc w:val="center"/>
                  </w:pPr>
                  <w:r>
                    <w:t>«Ёж»</w:t>
                  </w:r>
                </w:p>
                <w:p w:rsidR="002D37BE" w:rsidRDefault="002D37BE">
                  <w:pPr>
                    <w:jc w:val="center"/>
                  </w:pPr>
                  <w:r>
                    <w:t xml:space="preserve">  </w:t>
                  </w:r>
                </w:p>
                <w:p w:rsidR="002D37BE" w:rsidRDefault="002D37BE">
                  <w:pPr>
                    <w:jc w:val="center"/>
                  </w:pPr>
                </w:p>
                <w:p w:rsidR="002D37BE" w:rsidRDefault="002D37BE"/>
              </w:txbxContent>
            </v:textbox>
          </v:shape>
        </w:pict>
      </w:r>
      <w:r>
        <w:pict>
          <v:shape id="_x0000_s1041" type="#_x0000_t84" style="position:absolute;left:0;text-align:left;margin-left:22.1pt;margin-top:13.6pt;width:198.45pt;height:141.75pt;z-index:2" fillcolor="#fbd4b4" strokeweight=".26mm">
            <v:fill color2="#042b4b"/>
            <v:stroke endcap="square"/>
            <v:textbox style="mso-rotate-with-shape:t">
              <w:txbxContent>
                <w:p w:rsidR="002D37BE" w:rsidRDefault="002D37BE">
                  <w:pPr>
                    <w:jc w:val="center"/>
                  </w:pPr>
                  <w:r>
                    <w:t>Международная лингвистическая игра-конкурс «Русский медвежонок - языкознание для всех»</w:t>
                  </w:r>
                </w:p>
                <w:p w:rsidR="002D37BE" w:rsidRDefault="002D37BE">
                  <w:pPr>
                    <w:jc w:val="center"/>
                  </w:pPr>
                </w:p>
                <w:p w:rsidR="002D37BE" w:rsidRDefault="002D37BE"/>
              </w:txbxContent>
            </v:textbox>
          </v:shape>
        </w:pict>
      </w:r>
      <w:r>
        <w:pict>
          <v:shape id="_x0000_s1042" type="#_x0000_t84" style="position:absolute;left:0;text-align:left;margin-left:284.6pt;margin-top:13.6pt;width:198.45pt;height:141.75pt;z-index:3" fillcolor="#fbd4b4" strokeweight=".26mm">
            <v:fill color2="#042b4b"/>
            <v:stroke endcap="square"/>
            <v:textbox style="mso-rotate-with-shape:t">
              <w:txbxContent>
                <w:p w:rsidR="002D37BE" w:rsidRDefault="002D37BE">
                  <w:pPr>
                    <w:jc w:val="center"/>
                  </w:pPr>
                </w:p>
                <w:p w:rsidR="002D37BE" w:rsidRDefault="002D37BE">
                  <w:pPr>
                    <w:jc w:val="center"/>
                  </w:pPr>
                  <w:r>
                    <w:t xml:space="preserve">Международный конкурс по математике </w:t>
                  </w:r>
                </w:p>
                <w:p w:rsidR="002D37BE" w:rsidRDefault="002D37BE">
                  <w:pPr>
                    <w:jc w:val="center"/>
                  </w:pPr>
                  <w:r>
                    <w:t>«Кенгуру»</w:t>
                  </w:r>
                </w:p>
                <w:p w:rsidR="002D37BE" w:rsidRDefault="002D37BE">
                  <w:pPr>
                    <w:jc w:val="center"/>
                  </w:pPr>
                  <w:r>
                    <w:t xml:space="preserve">  </w:t>
                  </w:r>
                </w:p>
                <w:p w:rsidR="002D37BE" w:rsidRDefault="002D37BE">
                  <w:pPr>
                    <w:jc w:val="center"/>
                  </w:pPr>
                </w:p>
                <w:p w:rsidR="002D37BE" w:rsidRDefault="002D37BE"/>
              </w:txbxContent>
            </v:textbox>
          </v:shape>
        </w:pict>
      </w: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244900" w:rsidRDefault="00244900" w:rsidP="00244900">
      <w:pPr>
        <w:spacing w:line="276" w:lineRule="auto"/>
        <w:rPr>
          <w:b/>
          <w:sz w:val="28"/>
          <w:szCs w:val="28"/>
        </w:rPr>
      </w:pPr>
    </w:p>
    <w:p w:rsidR="00915ED4" w:rsidRDefault="00244900" w:rsidP="00244900">
      <w:pPr>
        <w:tabs>
          <w:tab w:val="left" w:pos="2625"/>
          <w:tab w:val="center" w:pos="5121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12D91">
        <w:rPr>
          <w:noProof/>
          <w:lang w:eastAsia="ru-RU"/>
        </w:rPr>
        <w:pict>
          <v:shape id="_x0000_s1066" type="#_x0000_t84" style="position:absolute;margin-left:284.6pt;margin-top:16.7pt;width:198.45pt;height:141.75pt;z-index:7;mso-position-horizontal-relative:text;mso-position-vertical-relative:text" fillcolor="#fbd4b4" strokeweight=".26mm">
            <v:fill color2="#042b4b"/>
            <v:stroke endcap="square"/>
            <v:textbox style="mso-next-textbox:#_x0000_s1066;mso-rotate-with-shape:t">
              <w:txbxContent>
                <w:p w:rsidR="002D37BE" w:rsidRDefault="002D37BE">
                  <w:pPr>
                    <w:jc w:val="center"/>
                  </w:pPr>
                </w:p>
                <w:p w:rsidR="002D37BE" w:rsidRDefault="002D37BE">
                  <w:pPr>
                    <w:jc w:val="center"/>
                  </w:pPr>
                </w:p>
                <w:p w:rsidR="002D37BE" w:rsidRDefault="002D37BE" w:rsidP="00244900">
                  <w:pPr>
                    <w:jc w:val="center"/>
                  </w:pPr>
                  <w:r>
                    <w:t>Международная олимпиада «Сказочная страна»</w:t>
                  </w:r>
                </w:p>
                <w:p w:rsidR="002D37BE" w:rsidRDefault="002D37BE"/>
              </w:txbxContent>
            </v:textbox>
          </v:shape>
        </w:pict>
      </w:r>
      <w:r w:rsidR="00612D91">
        <w:pict>
          <v:shape id="_x0000_s1040" type="#_x0000_t84" style="position:absolute;margin-left:17.6pt;margin-top:16.7pt;width:198.45pt;height:141.75pt;z-index:1;mso-position-horizontal-relative:text;mso-position-vertical-relative:text" fillcolor="#fbd4b4" strokeweight=".26mm">
            <v:fill color2="#042b4b"/>
            <v:stroke endcap="square"/>
            <v:textbox style="mso-next-textbox:#_x0000_s1040;mso-rotate-with-shape:t">
              <w:txbxContent>
                <w:p w:rsidR="002D37BE" w:rsidRDefault="002D37BE">
                  <w:pPr>
                    <w:jc w:val="center"/>
                  </w:pPr>
                  <w:r>
                    <w:t>Всероссийский</w:t>
                  </w:r>
                </w:p>
                <w:p w:rsidR="002D37BE" w:rsidRDefault="002D37BE">
                  <w:pPr>
                    <w:jc w:val="center"/>
                  </w:pPr>
                  <w:r>
                    <w:t xml:space="preserve">дистанционные олимпиады по предметам </w:t>
                  </w:r>
                  <w:proofErr w:type="gramStart"/>
                  <w:r>
                    <w:t xml:space="preserve">( </w:t>
                  </w:r>
                  <w:proofErr w:type="gramEnd"/>
                  <w:r>
                    <w:t>литература)</w:t>
                  </w:r>
                </w:p>
                <w:p w:rsidR="002D37BE" w:rsidRDefault="002D37BE">
                  <w:pPr>
                    <w:jc w:val="center"/>
                  </w:pPr>
                  <w:r>
                    <w:t xml:space="preserve"> «В стране перепутанных сказок»</w:t>
                  </w:r>
                </w:p>
                <w:p w:rsidR="002D37BE" w:rsidRDefault="002D37BE"/>
              </w:txbxContent>
            </v:textbox>
          </v:shape>
        </w:pict>
      </w:r>
      <w:r w:rsidR="00612D91">
        <w:pict>
          <v:shape id="_x0000_s1043" type="#_x0000_t84" style="position:absolute;margin-left:284.6pt;margin-top:16.7pt;width:198.45pt;height:141.75pt;z-index:4;mso-position-horizontal-relative:text;mso-position-vertical-relative:text" fillcolor="#fbd4b4" strokeweight=".26mm">
            <v:fill color2="#042b4b"/>
            <v:stroke endcap="square"/>
            <v:textbox style="mso-next-textbox:#_x0000_s1043;mso-rotate-with-shape:t">
              <w:txbxContent>
                <w:p w:rsidR="002D37BE" w:rsidRDefault="002D37BE">
                  <w:pPr>
                    <w:jc w:val="center"/>
                  </w:pPr>
                </w:p>
                <w:p w:rsidR="002D37BE" w:rsidRDefault="002D37BE">
                  <w:pPr>
                    <w:jc w:val="center"/>
                  </w:pPr>
                </w:p>
                <w:p w:rsidR="002D37BE" w:rsidRDefault="002D37BE">
                  <w:pPr>
                    <w:jc w:val="center"/>
                  </w:pPr>
                  <w:r>
                    <w:t>Международная олимпиада по математике «Уникум»</w:t>
                  </w:r>
                </w:p>
                <w:p w:rsidR="002D37BE" w:rsidRDefault="002D37BE">
                  <w:pPr>
                    <w:jc w:val="center"/>
                  </w:pPr>
                  <w:r>
                    <w:t xml:space="preserve"> Аня</w:t>
                  </w:r>
                </w:p>
                <w:p w:rsidR="002D37BE" w:rsidRDefault="002D37BE">
                  <w:pPr>
                    <w:jc w:val="center"/>
                  </w:pPr>
                  <w:r>
                    <w:t>I место</w:t>
                  </w:r>
                </w:p>
                <w:p w:rsidR="002D37BE" w:rsidRDefault="002D37BE">
                  <w:pPr>
                    <w:jc w:val="center"/>
                  </w:pPr>
                </w:p>
                <w:p w:rsidR="002D37BE" w:rsidRDefault="002D37BE"/>
              </w:txbxContent>
            </v:textbox>
          </v:shape>
        </w:pict>
      </w: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915ED4">
      <w:pPr>
        <w:spacing w:line="276" w:lineRule="auto"/>
        <w:jc w:val="center"/>
        <w:rPr>
          <w:b/>
          <w:sz w:val="28"/>
          <w:szCs w:val="28"/>
        </w:rPr>
      </w:pPr>
    </w:p>
    <w:p w:rsidR="00915ED4" w:rsidRDefault="00612D91">
      <w:pPr>
        <w:spacing w:line="276" w:lineRule="auto"/>
        <w:jc w:val="center"/>
        <w:rPr>
          <w:b/>
          <w:sz w:val="28"/>
          <w:szCs w:val="28"/>
        </w:rPr>
      </w:pPr>
      <w:r>
        <w:pict>
          <v:shape id="_x0000_s1059" type="#_x0000_t84" style="position:absolute;left:0;text-align:left;margin-left:284.6pt;margin-top:12.85pt;width:194.6pt;height:137pt;z-index:5" fillcolor="#fbd4b4" strokeweight=".26mm">
            <v:fill color2="#042b4b"/>
            <v:stroke endcap="square"/>
            <v:textbox style="mso-rotate-with-shape:t">
              <w:txbxContent>
                <w:p w:rsidR="002D37BE" w:rsidRDefault="002D37BE">
                  <w:pPr>
                    <w:jc w:val="center"/>
                  </w:pPr>
                </w:p>
                <w:p w:rsidR="002D37BE" w:rsidRDefault="002D37BE">
                  <w:pPr>
                    <w:jc w:val="center"/>
                  </w:pPr>
                  <w:r>
                    <w:t xml:space="preserve">Всероссийская олимпиада по ОРКСЭ - </w:t>
                  </w:r>
                </w:p>
                <w:p w:rsidR="002D37BE" w:rsidRDefault="002D37BE">
                  <w:pPr>
                    <w:jc w:val="center"/>
                  </w:pPr>
                  <w:r>
                    <w:t>Дипломы I, II, III степени</w:t>
                  </w:r>
                </w:p>
              </w:txbxContent>
            </v:textbox>
          </v:shape>
        </w:pict>
      </w:r>
    </w:p>
    <w:p w:rsidR="00915ED4" w:rsidRDefault="00612D91">
      <w:pPr>
        <w:rPr>
          <w:color w:val="808080"/>
          <w:sz w:val="28"/>
          <w:szCs w:val="28"/>
        </w:rPr>
      </w:pPr>
      <w:r>
        <w:pict>
          <v:shape id="_x0000_i1031" type="#_x0000_t75" style="width:200.25pt;height:2in;mso-position-horizontal-relative:char;mso-position-vertical-relative:line">
            <v:imagedata r:id="rId8" o:title=""/>
          </v:shape>
        </w:pict>
      </w:r>
    </w:p>
    <w:p w:rsidR="00915ED4" w:rsidRDefault="00244900">
      <w:pPr>
        <w:rPr>
          <w:color w:val="808080"/>
          <w:sz w:val="28"/>
          <w:szCs w:val="28"/>
        </w:rPr>
      </w:pPr>
      <w:r>
        <w:rPr>
          <w:color w:val="808080"/>
          <w:sz w:val="28"/>
          <w:szCs w:val="28"/>
        </w:rPr>
        <w:t xml:space="preserve"> </w:t>
      </w:r>
    </w:p>
    <w:p w:rsidR="00FA2144" w:rsidRDefault="00244900" w:rsidP="00FA2144">
      <w:r>
        <w:t xml:space="preserve">                             </w:t>
      </w:r>
    </w:p>
    <w:p w:rsidR="00460CD1" w:rsidRDefault="00460CD1" w:rsidP="00FA2144"/>
    <w:p w:rsidR="00025533" w:rsidRPr="005855BD" w:rsidRDefault="00025533" w:rsidP="00EF58D5">
      <w:pPr>
        <w:jc w:val="center"/>
        <w:rPr>
          <w:b/>
          <w:color w:val="FF0000"/>
          <w:sz w:val="36"/>
          <w:szCs w:val="36"/>
          <w:lang w:eastAsia="en-US" w:bidi="en-US"/>
        </w:rPr>
      </w:pPr>
      <w:r w:rsidRPr="005855BD">
        <w:rPr>
          <w:b/>
          <w:color w:val="FF0000"/>
          <w:sz w:val="36"/>
          <w:szCs w:val="36"/>
          <w:lang w:eastAsia="en-US" w:bidi="en-US"/>
        </w:rPr>
        <w:lastRenderedPageBreak/>
        <w:t>Участие детей в конкурсах, олимпиадах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3257"/>
        <w:gridCol w:w="2693"/>
        <w:gridCol w:w="2835"/>
      </w:tblGrid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71452">
              <w:rPr>
                <w:b/>
                <w:color w:val="FF0000"/>
                <w:sz w:val="36"/>
                <w:szCs w:val="36"/>
              </w:rPr>
              <w:t>Период</w:t>
            </w:r>
          </w:p>
        </w:tc>
        <w:tc>
          <w:tcPr>
            <w:tcW w:w="3257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71452">
              <w:rPr>
                <w:b/>
                <w:color w:val="FF0000"/>
                <w:sz w:val="36"/>
                <w:szCs w:val="36"/>
              </w:rPr>
              <w:t xml:space="preserve">Школьный </w:t>
            </w: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71452">
              <w:rPr>
                <w:b/>
                <w:color w:val="FF0000"/>
                <w:sz w:val="36"/>
                <w:szCs w:val="36"/>
              </w:rPr>
              <w:t>Региональный</w:t>
            </w:r>
          </w:p>
        </w:tc>
        <w:tc>
          <w:tcPr>
            <w:tcW w:w="2835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71452">
              <w:rPr>
                <w:b/>
                <w:color w:val="FF0000"/>
                <w:sz w:val="36"/>
                <w:szCs w:val="36"/>
              </w:rPr>
              <w:t>Результативность</w:t>
            </w: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71452">
              <w:rPr>
                <w:b/>
                <w:color w:val="FF0000"/>
                <w:sz w:val="28"/>
                <w:szCs w:val="28"/>
              </w:rPr>
              <w:t xml:space="preserve">2011 -2012 </w:t>
            </w:r>
            <w:proofErr w:type="spellStart"/>
            <w:r w:rsidRPr="00371452">
              <w:rPr>
                <w:b/>
                <w:color w:val="FF0000"/>
                <w:sz w:val="28"/>
                <w:szCs w:val="28"/>
              </w:rPr>
              <w:t>уч</w:t>
            </w:r>
            <w:proofErr w:type="gramStart"/>
            <w:r w:rsidRPr="00371452">
              <w:rPr>
                <w:b/>
                <w:color w:val="FF0000"/>
                <w:sz w:val="28"/>
                <w:szCs w:val="28"/>
              </w:rPr>
              <w:t>.г</w:t>
            </w:r>
            <w:proofErr w:type="gramEnd"/>
            <w:r w:rsidRPr="00371452">
              <w:rPr>
                <w:b/>
                <w:color w:val="FF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:rsidR="00E42001" w:rsidRPr="00371452" w:rsidRDefault="00825125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>1.Конкурс рисунков «Осень в поэзии»</w:t>
            </w:r>
          </w:p>
          <w:p w:rsidR="00A266E3" w:rsidRPr="00371452" w:rsidRDefault="00A266E3" w:rsidP="00082835">
            <w:pPr>
              <w:rPr>
                <w:sz w:val="28"/>
                <w:szCs w:val="28"/>
              </w:rPr>
            </w:pPr>
          </w:p>
          <w:p w:rsidR="00A266E3" w:rsidRPr="00371452" w:rsidRDefault="00A266E3" w:rsidP="00082835">
            <w:pPr>
              <w:rPr>
                <w:sz w:val="28"/>
                <w:szCs w:val="28"/>
              </w:rPr>
            </w:pPr>
          </w:p>
          <w:p w:rsidR="00A266E3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8902E6" w:rsidRPr="00371452">
              <w:rPr>
                <w:sz w:val="28"/>
                <w:szCs w:val="28"/>
              </w:rPr>
              <w:t>Конкурс – игра по математике «Кенгуру»</w:t>
            </w:r>
            <w:r>
              <w:rPr>
                <w:sz w:val="28"/>
                <w:szCs w:val="28"/>
              </w:rPr>
              <w:t>.</w:t>
            </w:r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</w:t>
            </w:r>
            <w:r w:rsidR="008902E6" w:rsidRPr="00371452">
              <w:rPr>
                <w:sz w:val="28"/>
                <w:szCs w:val="28"/>
              </w:rPr>
              <w:t>онкурс по русскому языку</w:t>
            </w:r>
            <w:r>
              <w:rPr>
                <w:sz w:val="28"/>
                <w:szCs w:val="28"/>
              </w:rPr>
              <w:t xml:space="preserve"> </w:t>
            </w:r>
            <w:r w:rsidR="008902E6" w:rsidRPr="00371452">
              <w:rPr>
                <w:sz w:val="28"/>
                <w:szCs w:val="28"/>
              </w:rPr>
              <w:t>«Ёж»</w:t>
            </w:r>
          </w:p>
          <w:p w:rsidR="00C226BD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4.Конкурс </w:t>
            </w:r>
            <w:proofErr w:type="gramStart"/>
            <w:r>
              <w:rPr>
                <w:sz w:val="28"/>
                <w:szCs w:val="28"/>
              </w:rPr>
              <w:t>-и</w:t>
            </w:r>
            <w:proofErr w:type="gramEnd"/>
            <w:r>
              <w:rPr>
                <w:sz w:val="28"/>
                <w:szCs w:val="28"/>
              </w:rPr>
              <w:t>гра</w:t>
            </w:r>
          </w:p>
          <w:p w:rsidR="008902E6" w:rsidRDefault="008902E6" w:rsidP="00082835">
            <w:r w:rsidRPr="00371452">
              <w:rPr>
                <w:sz w:val="28"/>
                <w:szCs w:val="28"/>
              </w:rPr>
              <w:t xml:space="preserve"> «Русский медвежонок</w:t>
            </w:r>
            <w:r w:rsidR="00C226BD">
              <w:rPr>
                <w:sz w:val="28"/>
                <w:szCs w:val="28"/>
              </w:rPr>
              <w:t>»</w:t>
            </w:r>
            <w:r w:rsidRPr="00371452">
              <w:rPr>
                <w:sz w:val="28"/>
                <w:szCs w:val="28"/>
              </w:rPr>
              <w:t>- языкознание для всех</w:t>
            </w:r>
            <w:r>
              <w:t>»</w:t>
            </w:r>
          </w:p>
          <w:p w:rsidR="008902E6" w:rsidRPr="00371452" w:rsidRDefault="008902E6" w:rsidP="00A266E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F58D5" w:rsidRDefault="00825125" w:rsidP="00A266E3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Мельчаков</w:t>
            </w:r>
            <w:proofErr w:type="spellEnd"/>
            <w:r w:rsidRPr="00371452">
              <w:rPr>
                <w:sz w:val="28"/>
                <w:szCs w:val="28"/>
              </w:rPr>
              <w:t xml:space="preserve"> Андрей</w:t>
            </w:r>
          </w:p>
          <w:p w:rsidR="00E42001" w:rsidRPr="00371452" w:rsidRDefault="00825125" w:rsidP="00A266E3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 xml:space="preserve"> 3 место</w:t>
            </w:r>
          </w:p>
          <w:p w:rsidR="00EF58D5" w:rsidRDefault="00A266E3" w:rsidP="00A266E3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Мельчаков</w:t>
            </w:r>
            <w:proofErr w:type="spellEnd"/>
            <w:r w:rsidRPr="00371452">
              <w:rPr>
                <w:sz w:val="28"/>
                <w:szCs w:val="28"/>
              </w:rPr>
              <w:t xml:space="preserve"> Сергей</w:t>
            </w:r>
          </w:p>
          <w:p w:rsidR="00A266E3" w:rsidRPr="00371452" w:rsidRDefault="00A266E3" w:rsidP="00A266E3">
            <w:pPr>
              <w:rPr>
                <w:b/>
                <w:color w:val="FF0000"/>
                <w:sz w:val="36"/>
                <w:szCs w:val="36"/>
              </w:rPr>
            </w:pPr>
            <w:r w:rsidRPr="00371452">
              <w:rPr>
                <w:sz w:val="28"/>
                <w:szCs w:val="28"/>
              </w:rPr>
              <w:t xml:space="preserve"> 3 место</w:t>
            </w: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71452">
              <w:rPr>
                <w:b/>
                <w:color w:val="FF0000"/>
                <w:sz w:val="28"/>
                <w:szCs w:val="28"/>
              </w:rPr>
              <w:t xml:space="preserve">2012 – 2013 </w:t>
            </w:r>
            <w:proofErr w:type="spellStart"/>
            <w:r w:rsidRPr="00371452">
              <w:rPr>
                <w:b/>
                <w:color w:val="FF0000"/>
                <w:sz w:val="28"/>
                <w:szCs w:val="28"/>
              </w:rPr>
              <w:t>уч</w:t>
            </w:r>
            <w:proofErr w:type="gramStart"/>
            <w:r w:rsidRPr="00371452">
              <w:rPr>
                <w:b/>
                <w:color w:val="FF0000"/>
                <w:sz w:val="28"/>
                <w:szCs w:val="28"/>
              </w:rPr>
              <w:t>.г</w:t>
            </w:r>
            <w:proofErr w:type="gramEnd"/>
            <w:r w:rsidRPr="00371452">
              <w:rPr>
                <w:b/>
                <w:color w:val="FF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:rsidR="00A266E3" w:rsidRPr="00371452" w:rsidRDefault="00A266E3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>1.Олимпиада по литературе</w:t>
            </w:r>
          </w:p>
          <w:p w:rsidR="00E42001" w:rsidRPr="00371452" w:rsidRDefault="00A266E3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>«Сказочная страна»</w:t>
            </w:r>
          </w:p>
          <w:p w:rsidR="00A266E3" w:rsidRPr="00371452" w:rsidRDefault="00A266E3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>2. Олимпиада по литературе</w:t>
            </w:r>
          </w:p>
          <w:p w:rsidR="00A266E3" w:rsidRPr="00371452" w:rsidRDefault="00A266E3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>«В стране перепутанных сказок»</w:t>
            </w:r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</w:t>
            </w:r>
            <w:r w:rsidR="008902E6" w:rsidRPr="00371452">
              <w:rPr>
                <w:sz w:val="28"/>
                <w:szCs w:val="28"/>
              </w:rPr>
              <w:t>онкурс по русскому языку</w:t>
            </w:r>
            <w:r>
              <w:rPr>
                <w:sz w:val="28"/>
                <w:szCs w:val="28"/>
              </w:rPr>
              <w:t xml:space="preserve"> </w:t>
            </w:r>
            <w:r w:rsidR="008902E6" w:rsidRPr="00371452">
              <w:rPr>
                <w:sz w:val="28"/>
                <w:szCs w:val="28"/>
              </w:rPr>
              <w:t>«Ёж</w:t>
            </w:r>
            <w:r>
              <w:rPr>
                <w:sz w:val="28"/>
                <w:szCs w:val="28"/>
              </w:rPr>
              <w:t>.</w:t>
            </w:r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4.К</w:t>
            </w:r>
            <w:r w:rsidR="008902E6" w:rsidRPr="00371452">
              <w:rPr>
                <w:sz w:val="28"/>
                <w:szCs w:val="28"/>
              </w:rPr>
              <w:t>онкурс</w:t>
            </w:r>
            <w:r>
              <w:rPr>
                <w:sz w:val="28"/>
                <w:szCs w:val="28"/>
              </w:rPr>
              <w:t xml:space="preserve"> - игра</w:t>
            </w:r>
            <w:r w:rsidR="008902E6" w:rsidRPr="00371452">
              <w:rPr>
                <w:sz w:val="28"/>
                <w:szCs w:val="28"/>
              </w:rPr>
              <w:t xml:space="preserve"> «Русский медвежонок</w:t>
            </w:r>
            <w:r>
              <w:rPr>
                <w:sz w:val="28"/>
                <w:szCs w:val="28"/>
              </w:rPr>
              <w:t>»</w:t>
            </w:r>
            <w:r w:rsidR="008902E6" w:rsidRPr="00371452">
              <w:rPr>
                <w:sz w:val="28"/>
                <w:szCs w:val="28"/>
              </w:rPr>
              <w:t xml:space="preserve"> - языкознание для всех»</w:t>
            </w:r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8902E6" w:rsidRPr="00371452">
              <w:rPr>
                <w:sz w:val="28"/>
                <w:szCs w:val="28"/>
              </w:rPr>
              <w:t xml:space="preserve">Конкурс – игра по математике «Кенгуру» </w:t>
            </w:r>
          </w:p>
          <w:p w:rsidR="00A266E3" w:rsidRPr="00F7395B" w:rsidRDefault="00F7395B" w:rsidP="00A266E3">
            <w:pPr>
              <w:rPr>
                <w:sz w:val="28"/>
                <w:szCs w:val="28"/>
              </w:rPr>
            </w:pPr>
            <w:r w:rsidRPr="00F7395B">
              <w:rPr>
                <w:sz w:val="28"/>
                <w:szCs w:val="28"/>
              </w:rPr>
              <w:t>6.Олимпиада «В гостях у сказки»</w:t>
            </w:r>
          </w:p>
        </w:tc>
        <w:tc>
          <w:tcPr>
            <w:tcW w:w="2693" w:type="dxa"/>
            <w:shd w:val="clear" w:color="auto" w:fill="auto"/>
          </w:tcPr>
          <w:p w:rsidR="00A266E3" w:rsidRPr="00371452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A266E3" w:rsidRPr="00371452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A266E3" w:rsidRPr="00371452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A266E3" w:rsidRPr="00371452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A266E3" w:rsidRPr="00371452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A266E3" w:rsidRPr="00371452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A266E3" w:rsidRPr="00371452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A266E3" w:rsidRDefault="00A266E3" w:rsidP="00371452">
            <w:pPr>
              <w:jc w:val="center"/>
              <w:rPr>
                <w:sz w:val="28"/>
                <w:szCs w:val="28"/>
              </w:rPr>
            </w:pPr>
          </w:p>
          <w:p w:rsidR="005855BD" w:rsidRDefault="005855BD" w:rsidP="00371452">
            <w:pPr>
              <w:jc w:val="center"/>
              <w:rPr>
                <w:sz w:val="28"/>
                <w:szCs w:val="28"/>
              </w:rPr>
            </w:pPr>
          </w:p>
          <w:p w:rsidR="005855BD" w:rsidRDefault="005855BD" w:rsidP="00371452">
            <w:pPr>
              <w:jc w:val="center"/>
              <w:rPr>
                <w:sz w:val="28"/>
                <w:szCs w:val="28"/>
              </w:rPr>
            </w:pPr>
          </w:p>
          <w:p w:rsidR="005855BD" w:rsidRDefault="005855BD" w:rsidP="00371452">
            <w:pPr>
              <w:jc w:val="center"/>
              <w:rPr>
                <w:sz w:val="28"/>
                <w:szCs w:val="28"/>
              </w:rPr>
            </w:pPr>
          </w:p>
          <w:p w:rsidR="005855BD" w:rsidRDefault="005855BD" w:rsidP="00371452">
            <w:pPr>
              <w:jc w:val="center"/>
              <w:rPr>
                <w:sz w:val="28"/>
                <w:szCs w:val="28"/>
              </w:rPr>
            </w:pPr>
          </w:p>
          <w:p w:rsidR="005855BD" w:rsidRDefault="005855BD" w:rsidP="00371452">
            <w:pPr>
              <w:jc w:val="center"/>
              <w:rPr>
                <w:sz w:val="28"/>
                <w:szCs w:val="28"/>
              </w:rPr>
            </w:pPr>
          </w:p>
          <w:p w:rsidR="005855BD" w:rsidRPr="00371452" w:rsidRDefault="005855BD" w:rsidP="00371452">
            <w:pPr>
              <w:jc w:val="center"/>
              <w:rPr>
                <w:sz w:val="28"/>
                <w:szCs w:val="28"/>
              </w:rPr>
            </w:pPr>
          </w:p>
          <w:p w:rsidR="00F7395B" w:rsidRDefault="00F7395B" w:rsidP="005855BD">
            <w:pPr>
              <w:rPr>
                <w:sz w:val="28"/>
                <w:szCs w:val="28"/>
              </w:rPr>
            </w:pPr>
          </w:p>
          <w:p w:rsidR="00F7395B" w:rsidRDefault="00F7395B" w:rsidP="005855BD">
            <w:pPr>
              <w:rPr>
                <w:sz w:val="28"/>
                <w:szCs w:val="28"/>
              </w:rPr>
            </w:pPr>
          </w:p>
          <w:p w:rsidR="00E42001" w:rsidRDefault="005855BD" w:rsidP="00585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266E3" w:rsidRPr="00371452">
              <w:rPr>
                <w:sz w:val="28"/>
                <w:szCs w:val="28"/>
              </w:rPr>
              <w:t>Конкурс кроссвордов</w:t>
            </w:r>
          </w:p>
          <w:p w:rsidR="00F7395B" w:rsidRPr="00371452" w:rsidRDefault="00F7395B" w:rsidP="005855B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EF58D5" w:rsidRDefault="00A266E3" w:rsidP="00A266E3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Безверхов</w:t>
            </w:r>
            <w:proofErr w:type="spellEnd"/>
            <w:r w:rsidRPr="00371452">
              <w:rPr>
                <w:sz w:val="28"/>
                <w:szCs w:val="28"/>
              </w:rPr>
              <w:t xml:space="preserve"> Вадим</w:t>
            </w:r>
          </w:p>
          <w:p w:rsidR="00E42001" w:rsidRDefault="00A266E3" w:rsidP="00A266E3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 xml:space="preserve"> 2 место</w:t>
            </w:r>
          </w:p>
          <w:p w:rsidR="005855BD" w:rsidRPr="00371452" w:rsidRDefault="005855BD" w:rsidP="00A266E3">
            <w:pPr>
              <w:rPr>
                <w:sz w:val="28"/>
                <w:szCs w:val="28"/>
              </w:rPr>
            </w:pPr>
          </w:p>
          <w:p w:rsidR="00EF58D5" w:rsidRDefault="00A266E3" w:rsidP="00A266E3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Безверхов</w:t>
            </w:r>
            <w:proofErr w:type="spellEnd"/>
            <w:r w:rsidRPr="00371452">
              <w:rPr>
                <w:sz w:val="28"/>
                <w:szCs w:val="28"/>
              </w:rPr>
              <w:t xml:space="preserve"> Вадим</w:t>
            </w:r>
          </w:p>
          <w:p w:rsidR="00A266E3" w:rsidRPr="00371452" w:rsidRDefault="00A266E3" w:rsidP="00A266E3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 xml:space="preserve"> 3 место</w:t>
            </w:r>
          </w:p>
          <w:p w:rsidR="00A266E3" w:rsidRPr="00371452" w:rsidRDefault="00A266E3" w:rsidP="00A266E3">
            <w:pPr>
              <w:rPr>
                <w:sz w:val="28"/>
                <w:szCs w:val="28"/>
              </w:rPr>
            </w:pPr>
          </w:p>
          <w:p w:rsidR="00A266E3" w:rsidRPr="00371452" w:rsidRDefault="00A266E3" w:rsidP="00A266E3">
            <w:pPr>
              <w:rPr>
                <w:sz w:val="28"/>
                <w:szCs w:val="28"/>
              </w:rPr>
            </w:pPr>
          </w:p>
          <w:p w:rsidR="00A266E3" w:rsidRDefault="00A266E3" w:rsidP="00A266E3">
            <w:pPr>
              <w:rPr>
                <w:sz w:val="28"/>
                <w:szCs w:val="28"/>
              </w:rPr>
            </w:pPr>
          </w:p>
          <w:p w:rsidR="005855BD" w:rsidRDefault="005855BD" w:rsidP="00A266E3">
            <w:pPr>
              <w:rPr>
                <w:sz w:val="28"/>
                <w:szCs w:val="28"/>
              </w:rPr>
            </w:pPr>
          </w:p>
          <w:p w:rsidR="005855BD" w:rsidRDefault="005855BD" w:rsidP="00A266E3">
            <w:pPr>
              <w:rPr>
                <w:sz w:val="28"/>
                <w:szCs w:val="28"/>
              </w:rPr>
            </w:pPr>
          </w:p>
          <w:p w:rsidR="005855BD" w:rsidRDefault="005855BD" w:rsidP="00A266E3">
            <w:pPr>
              <w:rPr>
                <w:sz w:val="28"/>
                <w:szCs w:val="28"/>
              </w:rPr>
            </w:pPr>
          </w:p>
          <w:p w:rsidR="005855BD" w:rsidRDefault="005855BD" w:rsidP="00A266E3">
            <w:pPr>
              <w:rPr>
                <w:sz w:val="28"/>
                <w:szCs w:val="28"/>
              </w:rPr>
            </w:pPr>
          </w:p>
          <w:p w:rsidR="005855BD" w:rsidRPr="00371452" w:rsidRDefault="005855BD" w:rsidP="00A266E3">
            <w:pPr>
              <w:rPr>
                <w:sz w:val="28"/>
                <w:szCs w:val="28"/>
              </w:rPr>
            </w:pPr>
          </w:p>
          <w:p w:rsidR="00A266E3" w:rsidRPr="00371452" w:rsidRDefault="00A266E3" w:rsidP="00A266E3">
            <w:pPr>
              <w:rPr>
                <w:sz w:val="28"/>
                <w:szCs w:val="28"/>
              </w:rPr>
            </w:pPr>
          </w:p>
          <w:p w:rsidR="00F7395B" w:rsidRDefault="00F7395B" w:rsidP="00A266E3">
            <w:pPr>
              <w:rPr>
                <w:sz w:val="28"/>
                <w:szCs w:val="28"/>
              </w:rPr>
            </w:pPr>
          </w:p>
          <w:p w:rsidR="00F7395B" w:rsidRDefault="00F7395B" w:rsidP="00A266E3">
            <w:pPr>
              <w:rPr>
                <w:sz w:val="28"/>
                <w:szCs w:val="28"/>
              </w:rPr>
            </w:pPr>
          </w:p>
          <w:p w:rsidR="00A266E3" w:rsidRPr="00371452" w:rsidRDefault="00A266E3" w:rsidP="00A266E3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Безверхов</w:t>
            </w:r>
            <w:proofErr w:type="spellEnd"/>
            <w:r w:rsidRPr="00371452">
              <w:rPr>
                <w:sz w:val="28"/>
                <w:szCs w:val="28"/>
              </w:rPr>
              <w:t xml:space="preserve"> Вадим</w:t>
            </w:r>
          </w:p>
          <w:p w:rsidR="00A266E3" w:rsidRPr="00371452" w:rsidRDefault="00A266E3" w:rsidP="00A266E3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 xml:space="preserve"> 1 место</w:t>
            </w:r>
          </w:p>
          <w:p w:rsidR="00A266E3" w:rsidRPr="00371452" w:rsidRDefault="00A266E3" w:rsidP="00A266E3">
            <w:pPr>
              <w:rPr>
                <w:sz w:val="28"/>
                <w:szCs w:val="28"/>
              </w:rPr>
            </w:pPr>
          </w:p>
          <w:p w:rsidR="00A266E3" w:rsidRPr="00371452" w:rsidRDefault="00A266E3" w:rsidP="00A266E3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71452">
              <w:rPr>
                <w:b/>
                <w:color w:val="FF0000"/>
                <w:sz w:val="28"/>
                <w:szCs w:val="28"/>
              </w:rPr>
              <w:t xml:space="preserve">2013 -2014 </w:t>
            </w:r>
            <w:proofErr w:type="spellStart"/>
            <w:r w:rsidRPr="00371452">
              <w:rPr>
                <w:b/>
                <w:color w:val="FF0000"/>
                <w:sz w:val="28"/>
                <w:szCs w:val="28"/>
              </w:rPr>
              <w:t>уч</w:t>
            </w:r>
            <w:proofErr w:type="gramStart"/>
            <w:r w:rsidRPr="00371452">
              <w:rPr>
                <w:b/>
                <w:color w:val="FF0000"/>
                <w:sz w:val="28"/>
                <w:szCs w:val="28"/>
              </w:rPr>
              <w:t>.г</w:t>
            </w:r>
            <w:proofErr w:type="gramEnd"/>
            <w:r w:rsidRPr="00371452">
              <w:rPr>
                <w:b/>
                <w:color w:val="FF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:rsidR="00A266E3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266E3" w:rsidRPr="00371452">
              <w:rPr>
                <w:sz w:val="28"/>
                <w:szCs w:val="28"/>
              </w:rPr>
              <w:t>Олимпиада по литературе</w:t>
            </w:r>
          </w:p>
          <w:p w:rsidR="00E42001" w:rsidRPr="00371452" w:rsidRDefault="00A266E3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>«Что за прелесть эти сказки»</w:t>
            </w:r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8902E6" w:rsidRPr="00371452">
              <w:rPr>
                <w:sz w:val="28"/>
                <w:szCs w:val="28"/>
              </w:rPr>
              <w:t>Конкурс – игра по математике «Кенгуру»</w:t>
            </w:r>
            <w:proofErr w:type="gramStart"/>
            <w:r w:rsidR="008902E6" w:rsidRPr="003714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</w:t>
            </w:r>
            <w:r w:rsidR="008902E6" w:rsidRPr="00371452">
              <w:rPr>
                <w:sz w:val="28"/>
                <w:szCs w:val="28"/>
              </w:rPr>
              <w:t>онкурс по русскому языку</w:t>
            </w:r>
            <w:r>
              <w:rPr>
                <w:sz w:val="28"/>
                <w:szCs w:val="28"/>
              </w:rPr>
              <w:t xml:space="preserve"> </w:t>
            </w:r>
            <w:r w:rsidR="008902E6" w:rsidRPr="00371452">
              <w:rPr>
                <w:sz w:val="28"/>
                <w:szCs w:val="28"/>
              </w:rPr>
              <w:t>«Ёж»</w:t>
            </w:r>
          </w:p>
          <w:p w:rsidR="008902E6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4.К</w:t>
            </w:r>
            <w:r w:rsidR="008902E6" w:rsidRPr="00371452">
              <w:rPr>
                <w:sz w:val="28"/>
                <w:szCs w:val="28"/>
              </w:rPr>
              <w:t>онкурс «Русский медвежонок</w:t>
            </w:r>
            <w:r>
              <w:rPr>
                <w:sz w:val="28"/>
                <w:szCs w:val="28"/>
              </w:rPr>
              <w:t>»</w:t>
            </w:r>
            <w:r w:rsidR="008902E6" w:rsidRPr="00371452">
              <w:rPr>
                <w:sz w:val="28"/>
                <w:szCs w:val="28"/>
              </w:rPr>
              <w:t xml:space="preserve"> - языкознание для всех»</w:t>
            </w:r>
          </w:p>
          <w:p w:rsidR="00832301" w:rsidRDefault="00832301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Олимпиада по </w:t>
            </w:r>
            <w:r>
              <w:rPr>
                <w:sz w:val="28"/>
                <w:szCs w:val="28"/>
              </w:rPr>
              <w:lastRenderedPageBreak/>
              <w:t>литературе</w:t>
            </w:r>
            <w:r w:rsidRPr="008323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 В стране перепутанных сказок»</w:t>
            </w:r>
          </w:p>
          <w:p w:rsidR="008902E6" w:rsidRPr="00371452" w:rsidRDefault="00832301" w:rsidP="00832301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sz w:val="28"/>
                <w:szCs w:val="28"/>
              </w:rPr>
              <w:t>6. Конкурс творческих работ «В кругу семьи »</w:t>
            </w:r>
            <w:r w:rsidRPr="00371452">
              <w:rPr>
                <w:b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F58D5" w:rsidRDefault="00A266E3" w:rsidP="00082835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Безверхов</w:t>
            </w:r>
            <w:proofErr w:type="spellEnd"/>
            <w:r w:rsidRPr="00371452">
              <w:rPr>
                <w:sz w:val="28"/>
                <w:szCs w:val="28"/>
              </w:rPr>
              <w:t xml:space="preserve"> Вадим</w:t>
            </w:r>
          </w:p>
          <w:p w:rsidR="00E42001" w:rsidRDefault="00A266E3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 xml:space="preserve"> 3 место</w:t>
            </w:r>
          </w:p>
          <w:p w:rsidR="00832301" w:rsidRDefault="00832301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Трошина Ксения</w:t>
            </w:r>
          </w:p>
          <w:p w:rsidR="0031007F" w:rsidRPr="00371452" w:rsidRDefault="0031007F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71452">
              <w:rPr>
                <w:b/>
                <w:color w:val="FF0000"/>
                <w:sz w:val="28"/>
                <w:szCs w:val="28"/>
              </w:rPr>
              <w:lastRenderedPageBreak/>
              <w:t xml:space="preserve">2014 -2015 </w:t>
            </w:r>
            <w:proofErr w:type="spellStart"/>
            <w:r w:rsidRPr="00371452">
              <w:rPr>
                <w:b/>
                <w:color w:val="FF0000"/>
                <w:sz w:val="28"/>
                <w:szCs w:val="28"/>
              </w:rPr>
              <w:t>уч</w:t>
            </w:r>
            <w:proofErr w:type="gramStart"/>
            <w:r w:rsidRPr="00371452">
              <w:rPr>
                <w:b/>
                <w:color w:val="FF0000"/>
                <w:sz w:val="28"/>
                <w:szCs w:val="28"/>
              </w:rPr>
              <w:t>.г</w:t>
            </w:r>
            <w:proofErr w:type="gramEnd"/>
            <w:r w:rsidRPr="00371452">
              <w:rPr>
                <w:b/>
                <w:color w:val="FF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:rsidR="00E42001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902E6" w:rsidRPr="00371452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онкурс – игра по русскому языку «</w:t>
            </w:r>
            <w:r w:rsidR="008902E6" w:rsidRPr="00371452">
              <w:rPr>
                <w:sz w:val="28"/>
                <w:szCs w:val="28"/>
              </w:rPr>
              <w:t>Ёж»</w:t>
            </w:r>
            <w:r>
              <w:rPr>
                <w:sz w:val="28"/>
                <w:szCs w:val="28"/>
              </w:rPr>
              <w:t>.</w:t>
            </w:r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</w:t>
            </w:r>
            <w:r w:rsidR="008902E6" w:rsidRPr="00371452">
              <w:rPr>
                <w:sz w:val="28"/>
                <w:szCs w:val="28"/>
              </w:rPr>
              <w:t>онкурс «Русский медвежонок - языкознание для всех»</w:t>
            </w:r>
          </w:p>
          <w:p w:rsidR="008902E6" w:rsidRPr="00371452" w:rsidRDefault="00C226BD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8902E6" w:rsidRPr="00371452">
              <w:rPr>
                <w:sz w:val="28"/>
                <w:szCs w:val="28"/>
              </w:rPr>
              <w:t xml:space="preserve">Конкурс – игра по математике «Кенгуру» </w:t>
            </w:r>
          </w:p>
          <w:p w:rsidR="0048772F" w:rsidRDefault="0048772F" w:rsidP="00487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371452">
              <w:rPr>
                <w:sz w:val="28"/>
                <w:szCs w:val="28"/>
              </w:rPr>
              <w:t>Конкурс чтецов «Стихи о маме»</w:t>
            </w:r>
          </w:p>
          <w:p w:rsidR="0048772F" w:rsidRDefault="0048772F" w:rsidP="0048772F">
            <w:pPr>
              <w:rPr>
                <w:rFonts w:eastAsia="Microsoft YaHei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rFonts w:eastAsia="Microsoft YaHei"/>
                <w:sz w:val="28"/>
                <w:szCs w:val="28"/>
              </w:rPr>
              <w:t>.Конкурс рисунков о ВОВ</w:t>
            </w:r>
            <w:r w:rsidRPr="00371452">
              <w:rPr>
                <w:rFonts w:eastAsia="Microsoft YaHei"/>
                <w:sz w:val="28"/>
                <w:szCs w:val="28"/>
              </w:rPr>
              <w:t xml:space="preserve">  «Победе - 70»</w:t>
            </w:r>
          </w:p>
          <w:p w:rsidR="00832301" w:rsidRDefault="00832301" w:rsidP="0048772F">
            <w:pPr>
              <w:rPr>
                <w:rFonts w:eastAsia="Microsoft YaHei"/>
                <w:sz w:val="28"/>
                <w:szCs w:val="28"/>
              </w:rPr>
            </w:pPr>
            <w:r>
              <w:rPr>
                <w:rFonts w:eastAsia="Microsoft YaHei"/>
                <w:sz w:val="28"/>
                <w:szCs w:val="28"/>
              </w:rPr>
              <w:t>6. Неделя окружающего мира»</w:t>
            </w:r>
          </w:p>
          <w:p w:rsidR="00832301" w:rsidRPr="0048772F" w:rsidRDefault="00832301" w:rsidP="0048772F">
            <w:pPr>
              <w:rPr>
                <w:sz w:val="28"/>
                <w:szCs w:val="28"/>
              </w:rPr>
            </w:pPr>
            <w:r>
              <w:rPr>
                <w:rFonts w:eastAsia="Microsoft YaHei"/>
                <w:sz w:val="28"/>
                <w:szCs w:val="28"/>
              </w:rPr>
              <w:t>7. Конкурс «Сказочная страна»</w:t>
            </w:r>
          </w:p>
          <w:p w:rsidR="0048772F" w:rsidRPr="00371452" w:rsidRDefault="0048772F" w:rsidP="0048772F">
            <w:pPr>
              <w:rPr>
                <w:rFonts w:eastAsia="Microsoft YaHei"/>
                <w:sz w:val="28"/>
                <w:szCs w:val="28"/>
              </w:rPr>
            </w:pPr>
            <w:r>
              <w:rPr>
                <w:rFonts w:eastAsia="Microsoft YaHei"/>
                <w:sz w:val="28"/>
                <w:szCs w:val="28"/>
              </w:rPr>
              <w:t>6.</w:t>
            </w:r>
            <w:r w:rsidRPr="00371452">
              <w:rPr>
                <w:rFonts w:eastAsia="Microsoft YaHei"/>
                <w:sz w:val="28"/>
                <w:szCs w:val="28"/>
              </w:rPr>
              <w:t>Акция</w:t>
            </w:r>
            <w:proofErr w:type="gramStart"/>
            <w:r w:rsidRPr="00371452">
              <w:rPr>
                <w:rFonts w:eastAsia="Microsoft YaHei"/>
                <w:sz w:val="28"/>
                <w:szCs w:val="28"/>
              </w:rPr>
              <w:t>«О</w:t>
            </w:r>
            <w:proofErr w:type="gramEnd"/>
            <w:r w:rsidRPr="00371452">
              <w:rPr>
                <w:rFonts w:eastAsia="Microsoft YaHei"/>
                <w:sz w:val="28"/>
                <w:szCs w:val="28"/>
              </w:rPr>
              <w:t>ткрытка ветерану»</w:t>
            </w:r>
            <w:r>
              <w:rPr>
                <w:rFonts w:eastAsia="Microsoft YaHei"/>
                <w:sz w:val="28"/>
                <w:szCs w:val="28"/>
              </w:rPr>
              <w:t>.</w:t>
            </w:r>
          </w:p>
          <w:p w:rsidR="0048772F" w:rsidRPr="00371452" w:rsidRDefault="0048772F" w:rsidP="0048772F">
            <w:pPr>
              <w:rPr>
                <w:rFonts w:eastAsia="Microsoft YaHei"/>
                <w:sz w:val="28"/>
                <w:szCs w:val="28"/>
              </w:rPr>
            </w:pPr>
            <w:r>
              <w:rPr>
                <w:rFonts w:eastAsia="Microsoft YaHei"/>
                <w:sz w:val="28"/>
                <w:szCs w:val="28"/>
              </w:rPr>
              <w:t>7.</w:t>
            </w:r>
            <w:r w:rsidRPr="00371452">
              <w:rPr>
                <w:rFonts w:eastAsia="Microsoft YaHei"/>
                <w:sz w:val="28"/>
                <w:szCs w:val="28"/>
              </w:rPr>
              <w:t>Акция «Подари солдату тепло»</w:t>
            </w:r>
          </w:p>
          <w:p w:rsidR="0048772F" w:rsidRPr="00707A51" w:rsidRDefault="0048772F" w:rsidP="0048772F">
            <w:pPr>
              <w:rPr>
                <w:rFonts w:eastAsia="Microsoft YaHei"/>
                <w:sz w:val="28"/>
                <w:szCs w:val="28"/>
              </w:rPr>
            </w:pPr>
            <w:r>
              <w:rPr>
                <w:rFonts w:eastAsia="Microsoft YaHei"/>
                <w:sz w:val="28"/>
                <w:szCs w:val="28"/>
              </w:rPr>
              <w:t>5.</w:t>
            </w:r>
            <w:r w:rsidRPr="00371452">
              <w:rPr>
                <w:rFonts w:eastAsia="Microsoft YaHei"/>
                <w:sz w:val="28"/>
                <w:szCs w:val="28"/>
              </w:rPr>
              <w:t>Акция</w:t>
            </w:r>
            <w:proofErr w:type="gramStart"/>
            <w:r w:rsidRPr="00371452">
              <w:rPr>
                <w:rFonts w:eastAsia="Microsoft YaHei"/>
                <w:sz w:val="28"/>
                <w:szCs w:val="28"/>
              </w:rPr>
              <w:t>»П</w:t>
            </w:r>
            <w:proofErr w:type="gramEnd"/>
            <w:r w:rsidRPr="00371452">
              <w:rPr>
                <w:rFonts w:eastAsia="Microsoft YaHei"/>
                <w:sz w:val="28"/>
                <w:szCs w:val="28"/>
              </w:rPr>
              <w:t>исьмо</w:t>
            </w:r>
            <w:r w:rsidRPr="00371452">
              <w:rPr>
                <w:rFonts w:eastAsia="Microsoft YaHei"/>
              </w:rPr>
              <w:t xml:space="preserve"> </w:t>
            </w:r>
            <w:r w:rsidRPr="00707A51">
              <w:rPr>
                <w:rFonts w:eastAsia="Microsoft YaHei"/>
                <w:sz w:val="28"/>
                <w:szCs w:val="28"/>
              </w:rPr>
              <w:t>ветерану»</w:t>
            </w:r>
          </w:p>
          <w:p w:rsidR="00C226BD" w:rsidRDefault="0048772F" w:rsidP="0048772F">
            <w:pPr>
              <w:rPr>
                <w:rFonts w:eastAsia="Microsoft YaHei"/>
                <w:sz w:val="28"/>
                <w:szCs w:val="28"/>
              </w:rPr>
            </w:pPr>
            <w:r>
              <w:rPr>
                <w:rFonts w:eastAsia="Microsoft YaHei"/>
                <w:sz w:val="28"/>
                <w:szCs w:val="28"/>
              </w:rPr>
              <w:t xml:space="preserve">8.Конкурс рисунков </w:t>
            </w:r>
            <w:r w:rsidRPr="00707A51">
              <w:rPr>
                <w:rFonts w:eastAsia="Microsoft YaHei"/>
                <w:sz w:val="28"/>
                <w:szCs w:val="28"/>
              </w:rPr>
              <w:t>«Портрет моей мамы»</w:t>
            </w:r>
          </w:p>
          <w:p w:rsidR="00F7395B" w:rsidRPr="00371452" w:rsidRDefault="00F7395B" w:rsidP="0048772F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rFonts w:eastAsia="Microsoft YaHei"/>
                <w:sz w:val="28"/>
                <w:szCs w:val="28"/>
              </w:rPr>
              <w:t>9. Конкурс рисунков «Профессия будущего»</w:t>
            </w: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546E4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707A51" w:rsidRDefault="008902E6" w:rsidP="00082835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Безверхов</w:t>
            </w:r>
            <w:proofErr w:type="spellEnd"/>
            <w:r w:rsidRPr="00371452">
              <w:rPr>
                <w:sz w:val="28"/>
                <w:szCs w:val="28"/>
              </w:rPr>
              <w:t xml:space="preserve"> Вадим</w:t>
            </w:r>
          </w:p>
          <w:p w:rsidR="008902E6" w:rsidRDefault="008902E6" w:rsidP="00082835">
            <w:pPr>
              <w:rPr>
                <w:sz w:val="28"/>
                <w:szCs w:val="28"/>
              </w:rPr>
            </w:pPr>
            <w:r w:rsidRPr="00371452">
              <w:rPr>
                <w:sz w:val="28"/>
                <w:szCs w:val="28"/>
              </w:rPr>
              <w:t xml:space="preserve"> 2 место</w:t>
            </w: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832301" w:rsidRDefault="00832301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Трошина Ксения</w:t>
            </w:r>
          </w:p>
          <w:p w:rsidR="00832301" w:rsidRDefault="00832301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  <w:p w:rsidR="00832301" w:rsidRDefault="00832301" w:rsidP="00082835">
            <w:pPr>
              <w:rPr>
                <w:sz w:val="28"/>
                <w:szCs w:val="28"/>
              </w:rPr>
            </w:pPr>
          </w:p>
          <w:p w:rsidR="0031007F" w:rsidRDefault="0031007F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Трошина Ксения</w:t>
            </w:r>
          </w:p>
          <w:p w:rsidR="00832301" w:rsidRPr="00371452" w:rsidRDefault="00832301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71452">
              <w:rPr>
                <w:b/>
                <w:color w:val="FF0000"/>
                <w:sz w:val="28"/>
                <w:szCs w:val="28"/>
              </w:rPr>
              <w:t xml:space="preserve">2015 -2016 </w:t>
            </w:r>
            <w:proofErr w:type="spellStart"/>
            <w:r w:rsidRPr="00371452">
              <w:rPr>
                <w:b/>
                <w:color w:val="FF0000"/>
                <w:sz w:val="28"/>
                <w:szCs w:val="28"/>
              </w:rPr>
              <w:t>уч</w:t>
            </w:r>
            <w:proofErr w:type="gramStart"/>
            <w:r w:rsidRPr="00371452">
              <w:rPr>
                <w:b/>
                <w:color w:val="FF0000"/>
                <w:sz w:val="28"/>
                <w:szCs w:val="28"/>
              </w:rPr>
              <w:t>.г</w:t>
            </w:r>
            <w:proofErr w:type="gramEnd"/>
            <w:r w:rsidRPr="00371452">
              <w:rPr>
                <w:b/>
                <w:color w:val="FF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:rsidR="0048772F" w:rsidRDefault="0048772F" w:rsidP="00487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371452">
              <w:rPr>
                <w:sz w:val="28"/>
                <w:szCs w:val="28"/>
              </w:rPr>
              <w:t xml:space="preserve">Участие в </w:t>
            </w:r>
            <w:proofErr w:type="spellStart"/>
            <w:r w:rsidRPr="00371452">
              <w:rPr>
                <w:sz w:val="28"/>
                <w:szCs w:val="28"/>
              </w:rPr>
              <w:t>викто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48772F" w:rsidRPr="00371452" w:rsidRDefault="0048772F" w:rsidP="0048772F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рине</w:t>
            </w:r>
            <w:proofErr w:type="spellEnd"/>
            <w:r>
              <w:rPr>
                <w:sz w:val="28"/>
                <w:szCs w:val="28"/>
              </w:rPr>
              <w:t xml:space="preserve"> по литературе</w:t>
            </w:r>
          </w:p>
          <w:p w:rsidR="008902E6" w:rsidRPr="00371452" w:rsidRDefault="0048772F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07A51">
              <w:rPr>
                <w:sz w:val="28"/>
                <w:szCs w:val="28"/>
              </w:rPr>
              <w:t>.</w:t>
            </w:r>
            <w:r w:rsidR="00546E4A">
              <w:rPr>
                <w:sz w:val="28"/>
                <w:szCs w:val="28"/>
              </w:rPr>
              <w:t>Выставка книг</w:t>
            </w:r>
            <w:proofErr w:type="gramStart"/>
            <w:r w:rsidR="00546E4A">
              <w:rPr>
                <w:sz w:val="28"/>
                <w:szCs w:val="28"/>
              </w:rPr>
              <w:t xml:space="preserve"> В</w:t>
            </w:r>
            <w:proofErr w:type="gramEnd"/>
            <w:r w:rsidR="00546E4A">
              <w:rPr>
                <w:sz w:val="28"/>
                <w:szCs w:val="28"/>
              </w:rPr>
              <w:t xml:space="preserve"> гостях у дедушки Корнея»</w:t>
            </w:r>
            <w:r w:rsidR="00546E4A" w:rsidRPr="00371452">
              <w:rPr>
                <w:sz w:val="28"/>
                <w:szCs w:val="28"/>
              </w:rPr>
              <w:t xml:space="preserve"> </w:t>
            </w:r>
          </w:p>
          <w:p w:rsidR="008902E6" w:rsidRDefault="0048772F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07A51">
              <w:rPr>
                <w:sz w:val="28"/>
                <w:szCs w:val="28"/>
              </w:rPr>
              <w:t>.</w:t>
            </w:r>
            <w:r w:rsidR="008902E6" w:rsidRPr="00371452">
              <w:rPr>
                <w:sz w:val="28"/>
                <w:szCs w:val="28"/>
              </w:rPr>
              <w:t xml:space="preserve">Конкурс «Книжка </w:t>
            </w:r>
            <w:r w:rsidR="005855BD">
              <w:rPr>
                <w:sz w:val="28"/>
                <w:szCs w:val="28"/>
              </w:rPr>
              <w:t>–</w:t>
            </w:r>
            <w:r w:rsidR="008902E6" w:rsidRPr="00371452">
              <w:rPr>
                <w:sz w:val="28"/>
                <w:szCs w:val="28"/>
              </w:rPr>
              <w:t xml:space="preserve"> малышка</w:t>
            </w:r>
            <w:r w:rsidR="005855BD">
              <w:rPr>
                <w:sz w:val="28"/>
                <w:szCs w:val="28"/>
              </w:rPr>
              <w:t>»</w:t>
            </w:r>
          </w:p>
          <w:p w:rsidR="00546E4A" w:rsidRDefault="0048772F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46E4A">
              <w:rPr>
                <w:sz w:val="28"/>
                <w:szCs w:val="28"/>
              </w:rPr>
              <w:t>. Конкурс – выставка «Осенний букет»</w:t>
            </w:r>
          </w:p>
          <w:p w:rsidR="00546E4A" w:rsidRDefault="0048772F" w:rsidP="00082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46E4A">
              <w:rPr>
                <w:sz w:val="28"/>
                <w:szCs w:val="28"/>
              </w:rPr>
              <w:t>. Неделя литературы</w:t>
            </w:r>
          </w:p>
          <w:p w:rsidR="00546E4A" w:rsidRPr="00371452" w:rsidRDefault="0048772F" w:rsidP="0008283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sz w:val="28"/>
                <w:szCs w:val="28"/>
              </w:rPr>
              <w:t>6</w:t>
            </w:r>
            <w:r w:rsidR="00546E4A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48772F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42001" w:rsidRPr="00371452" w:rsidRDefault="008902E6" w:rsidP="00082835">
            <w:pPr>
              <w:rPr>
                <w:sz w:val="28"/>
                <w:szCs w:val="28"/>
              </w:rPr>
            </w:pPr>
            <w:proofErr w:type="spellStart"/>
            <w:r w:rsidRPr="00371452">
              <w:rPr>
                <w:sz w:val="28"/>
                <w:szCs w:val="28"/>
              </w:rPr>
              <w:t>Гусарова</w:t>
            </w:r>
            <w:proofErr w:type="spellEnd"/>
            <w:r w:rsidRPr="00371452">
              <w:rPr>
                <w:sz w:val="28"/>
                <w:szCs w:val="28"/>
              </w:rPr>
              <w:t xml:space="preserve"> Александра 1 место</w:t>
            </w: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5855BD" w:rsidRPr="00371452" w:rsidTr="00C226BD">
        <w:tc>
          <w:tcPr>
            <w:tcW w:w="1671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E42001" w:rsidRPr="00371452" w:rsidTr="00C226BD">
        <w:tc>
          <w:tcPr>
            <w:tcW w:w="1671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E42001" w:rsidRPr="00371452" w:rsidRDefault="00E42001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5855BD" w:rsidRPr="00371452" w:rsidTr="00C226BD">
        <w:tc>
          <w:tcPr>
            <w:tcW w:w="1671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257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693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5855BD" w:rsidRPr="00371452" w:rsidRDefault="005855BD" w:rsidP="00371452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5855BD" w:rsidRDefault="005855BD"/>
    <w:p w:rsidR="005855BD" w:rsidRDefault="005855BD"/>
    <w:p w:rsidR="005855BD" w:rsidRDefault="005855BD"/>
    <w:p w:rsidR="005855BD" w:rsidRDefault="005855BD"/>
    <w:p w:rsidR="00915ED4" w:rsidRDefault="00612D91">
      <w:r>
        <w:pict>
          <v:shape id="_x0000_i1032" type="#_x0000_t136" style="width:479.25pt;height:28.5pt;mso-wrap-style:none;mso-position-horizontal-relative:char;mso-position-vertical-relative:line;v-text-anchor:middle" fillcolor="#c00000" stroked="f" strokecolor="gray">
            <v:fill color2="#3fffff"/>
            <v:stroke color2="#7f7f7f"/>
            <v:shadow on="t" color="#b2b2b2" opacity="52436f" offset="1.06mm,.62mm"/>
            <v:textpath style="font-family:&quot;Times New Roman&quot;;font-weight:bold;v-text-kern:t" fitpath="t" string="Достижения учащихся во внеурочной деятельности"/>
          </v:shape>
        </w:pict>
      </w:r>
    </w:p>
    <w:p w:rsidR="005855BD" w:rsidRDefault="005855BD">
      <w:pPr>
        <w:rPr>
          <w:sz w:val="16"/>
          <w:szCs w:val="16"/>
        </w:rPr>
      </w:pPr>
    </w:p>
    <w:p w:rsidR="00915ED4" w:rsidRDefault="00915ED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Учащиеся моего класса активно участвуют во внеурочной деятельности, посещают кружки и секции, занимаются искусством.</w:t>
      </w:r>
    </w:p>
    <w:p w:rsidR="00EF58D5" w:rsidRDefault="00EF58D5" w:rsidP="00EF58D5">
      <w:pPr>
        <w:ind w:firstLine="426"/>
        <w:rPr>
          <w:sz w:val="28"/>
          <w:szCs w:val="28"/>
        </w:rPr>
      </w:pPr>
    </w:p>
    <w:p w:rsidR="00915ED4" w:rsidRDefault="00612D91" w:rsidP="00EF58D5">
      <w:pPr>
        <w:jc w:val="both"/>
        <w:rPr>
          <w:noProof/>
          <w:lang w:eastAsia="ru-RU"/>
        </w:rPr>
      </w:pPr>
      <w:r>
        <w:rPr>
          <w:sz w:val="28"/>
          <w:szCs w:val="28"/>
        </w:rPr>
        <w:pict>
          <v:shape id="_x0000_i1033" type="#_x0000_t75" style="width:252pt;height:189pt">
            <v:imagedata r:id="rId9" o:title="100_9487"/>
          </v:shape>
        </w:pict>
      </w:r>
      <w:r w:rsidR="00EF58D5">
        <w:rPr>
          <w:sz w:val="28"/>
          <w:szCs w:val="28"/>
        </w:rPr>
        <w:t xml:space="preserve">  </w:t>
      </w:r>
      <w:r>
        <w:rPr>
          <w:noProof/>
          <w:lang w:eastAsia="ru-RU"/>
        </w:rPr>
        <w:pict>
          <v:shape id="_x0000_i1034" type="#_x0000_t75" style="width:246pt;height:156pt;visibility:visible;mso-wrap-style:square">
            <v:imagedata r:id="rId10" o:title=""/>
          </v:shape>
        </w:pict>
      </w:r>
    </w:p>
    <w:p w:rsidR="00EF58D5" w:rsidRDefault="00EF58D5" w:rsidP="00EF58D5">
      <w:pPr>
        <w:jc w:val="both"/>
        <w:rPr>
          <w:noProof/>
          <w:lang w:eastAsia="ru-RU"/>
        </w:rPr>
      </w:pPr>
    </w:p>
    <w:p w:rsidR="00EF58D5" w:rsidRDefault="00EF58D5" w:rsidP="00EF58D5">
      <w:pPr>
        <w:jc w:val="both"/>
        <w:rPr>
          <w:noProof/>
          <w:lang w:eastAsia="ru-RU"/>
        </w:rPr>
      </w:pPr>
    </w:p>
    <w:p w:rsidR="00EF58D5" w:rsidRDefault="00EF58D5" w:rsidP="00EF58D5">
      <w:pPr>
        <w:jc w:val="both"/>
        <w:rPr>
          <w:noProof/>
          <w:lang w:eastAsia="ru-RU"/>
        </w:rPr>
      </w:pPr>
    </w:p>
    <w:p w:rsidR="00EF58D5" w:rsidRDefault="00EF58D5" w:rsidP="00EF58D5">
      <w:pPr>
        <w:jc w:val="both"/>
        <w:rPr>
          <w:sz w:val="28"/>
          <w:szCs w:val="28"/>
        </w:rPr>
      </w:pPr>
    </w:p>
    <w:p w:rsidR="00EF58D5" w:rsidRPr="00EF58D5" w:rsidRDefault="00EF58D5" w:rsidP="00EF58D5">
      <w:pPr>
        <w:suppressAutoHyphens w:val="0"/>
        <w:jc w:val="center"/>
        <w:rPr>
          <w:b/>
          <w:color w:val="FF0000"/>
          <w:sz w:val="40"/>
          <w:szCs w:val="40"/>
          <w:lang w:eastAsia="ru-RU"/>
        </w:rPr>
      </w:pPr>
      <w:r w:rsidRPr="00EF58D5">
        <w:rPr>
          <w:b/>
          <w:color w:val="FF0000"/>
          <w:sz w:val="40"/>
          <w:szCs w:val="40"/>
          <w:lang w:eastAsia="ru-RU"/>
        </w:rPr>
        <w:t>Занятость в кружках и секциях.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3266"/>
        <w:gridCol w:w="3078"/>
        <w:gridCol w:w="2700"/>
      </w:tblGrid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№</w:t>
            </w:r>
            <w:proofErr w:type="gramStart"/>
            <w:r w:rsidRPr="00EF58D5">
              <w:rPr>
                <w:sz w:val="32"/>
                <w:szCs w:val="32"/>
                <w:lang w:eastAsia="ru-RU"/>
              </w:rPr>
              <w:t>п</w:t>
            </w:r>
            <w:proofErr w:type="gramEnd"/>
            <w:r w:rsidRPr="00EF58D5">
              <w:rPr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Фамилия, имя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Название организации</w:t>
            </w: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Название кружка, секции.</w:t>
            </w: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Авдушева Александра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Безумов Никита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Белохвостова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Ксения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Билан Матвей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Гусарова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Александра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Евсюгин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Максим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Казанцева Анастасия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Киприянова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Ирина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Кромичев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Максим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Кудряшов Роман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Михайлов Александр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Могольницкий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Лев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Никонова Софья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Опарина Ксения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Правилова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Анастасия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Прилуков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Дмитрий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Саварин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Евгений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Торопова Мария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Удалов Кирилл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r w:rsidRPr="00EF58D5">
              <w:rPr>
                <w:sz w:val="32"/>
                <w:szCs w:val="32"/>
                <w:lang w:eastAsia="ru-RU"/>
              </w:rPr>
              <w:t>Юдин Дмитрий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  <w:tr w:rsidR="00EF58D5" w:rsidRPr="00EF58D5" w:rsidTr="002D37BE">
        <w:tc>
          <w:tcPr>
            <w:tcW w:w="953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F58D5">
              <w:rPr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266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  <w:proofErr w:type="spellStart"/>
            <w:r w:rsidRPr="00EF58D5">
              <w:rPr>
                <w:sz w:val="32"/>
                <w:szCs w:val="32"/>
                <w:lang w:eastAsia="ru-RU"/>
              </w:rPr>
              <w:t>Ярмухаметова</w:t>
            </w:r>
            <w:proofErr w:type="spellEnd"/>
            <w:r w:rsidRPr="00EF58D5">
              <w:rPr>
                <w:sz w:val="32"/>
                <w:szCs w:val="32"/>
                <w:lang w:eastAsia="ru-RU"/>
              </w:rPr>
              <w:t xml:space="preserve"> Диана</w:t>
            </w:r>
          </w:p>
        </w:tc>
        <w:tc>
          <w:tcPr>
            <w:tcW w:w="3078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EF58D5" w:rsidRPr="00EF58D5" w:rsidRDefault="00EF58D5" w:rsidP="00EF58D5">
            <w:pPr>
              <w:suppressAutoHyphens w:val="0"/>
              <w:rPr>
                <w:sz w:val="32"/>
                <w:szCs w:val="32"/>
                <w:lang w:eastAsia="ru-RU"/>
              </w:rPr>
            </w:pPr>
          </w:p>
        </w:tc>
      </w:tr>
    </w:tbl>
    <w:p w:rsidR="00915ED4" w:rsidRDefault="00612D91">
      <w:pPr>
        <w:spacing w:line="276" w:lineRule="auto"/>
        <w:ind w:firstLine="567"/>
        <w:jc w:val="center"/>
        <w:rPr>
          <w:b/>
          <w:color w:val="000000"/>
          <w:sz w:val="28"/>
          <w:szCs w:val="28"/>
        </w:rPr>
      </w:pPr>
      <w:r>
        <w:pict>
          <v:shape id="_x0000_i1035" type="#_x0000_t136" style="width:243.75pt;height:28.5pt;mso-wrap-style:none;mso-position-horizontal-relative:char;mso-position-vertical-relative:line;v-text-anchor:middle" fillcolor="#c00000" stroked="f" strokecolor="gray">
            <v:fill color2="#3fffff"/>
            <v:stroke color2="#7f7f7f"/>
            <v:shadow on="t" color="#b2b2b2" opacity="52436f" offset="1.06mm,.62mm"/>
            <v:textpath style="font-family:&quot;Times New Roman&quot;;font-weight:bold;v-text-kern:t" fitpath="t" string="Работа с родителями"/>
          </v:shape>
        </w:pict>
      </w:r>
    </w:p>
    <w:p w:rsidR="00915ED4" w:rsidRDefault="00612D91">
      <w:pPr>
        <w:tabs>
          <w:tab w:val="left" w:pos="4860"/>
        </w:tabs>
        <w:spacing w:line="276" w:lineRule="auto"/>
        <w:jc w:val="center"/>
        <w:rPr>
          <w:sz w:val="28"/>
          <w:szCs w:val="28"/>
        </w:rPr>
      </w:pPr>
      <w:r>
        <w:pict>
          <v:shape id="_x0000_i1036" type="#_x0000_t136" style="width:513pt;height:28.5pt;mso-wrap-style:none;mso-position-horizontal-relative:char;mso-position-vertical-relative:line;v-text-anchor:middle" fillcolor="#c00000" stroked="f" strokecolor="gray">
            <v:fill color2="#3fffff"/>
            <v:stroke color2="#7f7f7f"/>
            <v:shadow on="t" color="#b2b2b2" opacity="52436f" offset="1.06mm,.62mm"/>
            <v:textpath style="font-family:&quot;Times New Roman&quot;;font-weight:bold;v-text-kern:t" fitpath="t" string="Положение о родительском комитете класса"/>
          </v:shape>
        </w:pic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Родительский комитет класса — это объединение родителей для всемерного содействия педагогическому коллективу учителей, работающих в классе, классному руководителю в организации сотрудничества семьи и школы на благо учащихся класса.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Родительский комитет выбирается на родительском собрании в на</w:t>
      </w:r>
      <w:r>
        <w:rPr>
          <w:sz w:val="28"/>
          <w:szCs w:val="28"/>
        </w:rPr>
        <w:softHyphen/>
        <w:t>чале учебного года сроком на один учебный год.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В родительский комитет класса могут быть избраны родители любого ученика класса по их желанию или по предложению большинства участников родительского собрания класса.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Председатель родительского комитета выбирается из числа избранных членов родительского комитета на первом заседании.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 своей деятельности родительский комитет отчитывается перед родительским собранием.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Собрание родителей вправе потребовать от родительского комитета внеочередного отчета, если сомневается в его действиях.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Родительский комитет класса участвует в заседаниях Совета школы, в школьных конференциях, встречах родительских комитетов клас</w:t>
      </w:r>
      <w:r>
        <w:rPr>
          <w:sz w:val="28"/>
          <w:szCs w:val="28"/>
        </w:rPr>
        <w:softHyphen/>
        <w:t>сов со школьной администрацией.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Заседания родительского комитета класса проходят 3-4 раза в учеб</w:t>
      </w:r>
      <w:r>
        <w:rPr>
          <w:sz w:val="28"/>
          <w:szCs w:val="28"/>
        </w:rPr>
        <w:softHyphen/>
        <w:t>ном году. Принятые решения фиксируются в протоколе, который хранится у председателя родительского комитета.</w:t>
      </w:r>
    </w:p>
    <w:p w:rsidR="00915ED4" w:rsidRDefault="00915ED4">
      <w:pPr>
        <w:tabs>
          <w:tab w:val="left" w:pos="1134"/>
          <w:tab w:val="left" w:pos="486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Положение о родительском комитете класса принимается на заседании родительского комитета школы или на заседании Совета школы.</w:t>
      </w:r>
    </w:p>
    <w:p w:rsidR="00915ED4" w:rsidRDefault="00915ED4">
      <w:pPr>
        <w:tabs>
          <w:tab w:val="left" w:pos="1134"/>
          <w:tab w:val="left" w:pos="11240"/>
        </w:tabs>
        <w:spacing w:line="276" w:lineRule="auto"/>
        <w:ind w:firstLine="567"/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32"/>
          <w:szCs w:val="32"/>
        </w:rPr>
        <w:t>Родительский комитет класса обязан:</w:t>
      </w:r>
    </w:p>
    <w:p w:rsidR="00915ED4" w:rsidRDefault="00915ED4">
      <w:pPr>
        <w:numPr>
          <w:ilvl w:val="0"/>
          <w:numId w:val="3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помогать классному руководителю в налаживании контакта с коллективом родителей;</w:t>
      </w:r>
    </w:p>
    <w:p w:rsidR="00915ED4" w:rsidRDefault="00915ED4">
      <w:pPr>
        <w:numPr>
          <w:ilvl w:val="0"/>
          <w:numId w:val="3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вовлекать родителей в совместную деятельность с детьми;</w:t>
      </w:r>
    </w:p>
    <w:p w:rsidR="00915ED4" w:rsidRDefault="00915ED4">
      <w:pPr>
        <w:numPr>
          <w:ilvl w:val="0"/>
          <w:numId w:val="3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влиять на формирование культуры родительского общения;</w:t>
      </w:r>
    </w:p>
    <w:p w:rsidR="00915ED4" w:rsidRDefault="00915ED4">
      <w:pPr>
        <w:numPr>
          <w:ilvl w:val="0"/>
          <w:numId w:val="3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быть посредником между семьей,   школой, общественными организациями в трудных жизненных ситуациях;</w:t>
      </w:r>
    </w:p>
    <w:p w:rsidR="00915ED4" w:rsidRDefault="00915ED4">
      <w:pPr>
        <w:numPr>
          <w:ilvl w:val="0"/>
          <w:numId w:val="3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стимулировать подвижничество и ответственность в воспитании подрастающего поколения;</w:t>
      </w:r>
    </w:p>
    <w:p w:rsidR="00915ED4" w:rsidRDefault="00915ED4">
      <w:pPr>
        <w:numPr>
          <w:ilvl w:val="0"/>
          <w:numId w:val="3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выступать с инициативами и предложениями по улучшению образовательно-воспитательного процесса в школе;</w:t>
      </w:r>
    </w:p>
    <w:p w:rsidR="00915ED4" w:rsidRPr="00726AF9" w:rsidRDefault="00915ED4">
      <w:pPr>
        <w:numPr>
          <w:ilvl w:val="0"/>
          <w:numId w:val="3"/>
        </w:numPr>
        <w:tabs>
          <w:tab w:val="left" w:pos="1134"/>
          <w:tab w:val="left" w:pos="11240"/>
        </w:tabs>
        <w:spacing w:line="276" w:lineRule="auto"/>
        <w:ind w:left="1134" w:hanging="567"/>
        <w:rPr>
          <w:b/>
          <w:bCs/>
          <w:sz w:val="28"/>
          <w:szCs w:val="28"/>
        </w:rPr>
      </w:pPr>
      <w:r>
        <w:rPr>
          <w:sz w:val="28"/>
          <w:szCs w:val="28"/>
        </w:rPr>
        <w:t>соблюдать этические нормы в общении с учащимися, педагогами</w:t>
      </w:r>
      <w:r>
        <w:rPr>
          <w:sz w:val="28"/>
          <w:szCs w:val="28"/>
        </w:rPr>
        <w:br/>
        <w:t>и их родителями.</w:t>
      </w:r>
    </w:p>
    <w:p w:rsidR="00726AF9" w:rsidRDefault="00726AF9" w:rsidP="00726AF9">
      <w:pPr>
        <w:tabs>
          <w:tab w:val="left" w:pos="1134"/>
          <w:tab w:val="left" w:pos="11240"/>
        </w:tabs>
        <w:spacing w:line="276" w:lineRule="auto"/>
        <w:rPr>
          <w:sz w:val="28"/>
          <w:szCs w:val="28"/>
        </w:rPr>
      </w:pPr>
    </w:p>
    <w:p w:rsidR="00726AF9" w:rsidRDefault="00726AF9" w:rsidP="00726AF9">
      <w:pPr>
        <w:tabs>
          <w:tab w:val="left" w:pos="1134"/>
          <w:tab w:val="left" w:pos="11240"/>
        </w:tabs>
        <w:spacing w:line="276" w:lineRule="auto"/>
        <w:rPr>
          <w:b/>
          <w:bCs/>
          <w:sz w:val="28"/>
          <w:szCs w:val="28"/>
        </w:rPr>
      </w:pPr>
    </w:p>
    <w:p w:rsidR="00915ED4" w:rsidRDefault="00915ED4">
      <w:pPr>
        <w:tabs>
          <w:tab w:val="left" w:pos="1134"/>
          <w:tab w:val="left" w:pos="11240"/>
        </w:tabs>
        <w:spacing w:line="276" w:lineRule="auto"/>
        <w:ind w:firstLine="567"/>
        <w:jc w:val="center"/>
        <w:rPr>
          <w:color w:val="C00000"/>
          <w:sz w:val="28"/>
          <w:szCs w:val="28"/>
        </w:rPr>
      </w:pPr>
      <w:r>
        <w:rPr>
          <w:b/>
          <w:bCs/>
          <w:color w:val="C00000"/>
          <w:sz w:val="32"/>
          <w:szCs w:val="32"/>
        </w:rPr>
        <w:t>Родительский комитет имеет право: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активно участвовать в организации образовательно-воспитательного процесса в классе;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помогать классному руководителю и школе в приобретении учебников и пособий;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посещать вместе с классным руководителем учащихся на дому;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присутствовать на уроках и внеклассных мероприятиях;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высказывать свое мнение о проводимых в классе мероприятиях;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принимать совместно с классным руководителем определенные меры воздействия к тем родителям, которые не занимаются вос</w:t>
      </w:r>
      <w:r>
        <w:rPr>
          <w:sz w:val="28"/>
          <w:szCs w:val="28"/>
        </w:rPr>
        <w:softHyphen/>
        <w:t>питанием своих детей;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проводить беседы с проблемными учащимися;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поддерживать тесный конта</w:t>
      </w:r>
      <w:proofErr w:type="gramStart"/>
      <w:r>
        <w:rPr>
          <w:sz w:val="28"/>
          <w:szCs w:val="28"/>
        </w:rPr>
        <w:t>кт с пр</w:t>
      </w:r>
      <w:proofErr w:type="gramEnd"/>
      <w:r>
        <w:rPr>
          <w:sz w:val="28"/>
          <w:szCs w:val="28"/>
        </w:rPr>
        <w:t>авоохранительными органами и общественными организациями в защиту прав ребенка и семьи;</w:t>
      </w:r>
    </w:p>
    <w:p w:rsidR="00915ED4" w:rsidRDefault="00915ED4">
      <w:pPr>
        <w:numPr>
          <w:ilvl w:val="0"/>
          <w:numId w:val="15"/>
        </w:numPr>
        <w:tabs>
          <w:tab w:val="left" w:pos="1134"/>
          <w:tab w:val="left" w:pos="11240"/>
        </w:tabs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привлекать в случае необходимости различного рода специалистов для решения проблем семьи.</w:t>
      </w:r>
    </w:p>
    <w:p w:rsidR="00915ED4" w:rsidRDefault="00915ED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формированием классного коллектива веду направленную работу на формирование родительского коллектива. </w:t>
      </w:r>
    </w:p>
    <w:p w:rsidR="00915ED4" w:rsidRDefault="00915ED4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своей работе я использую специальную технологию включения учащихся, родителей в совместную деятельность по составлению плана воспитательной работы. Начиная работать с детским </w:t>
      </w:r>
      <w:proofErr w:type="gramStart"/>
      <w:r>
        <w:rPr>
          <w:sz w:val="28"/>
          <w:szCs w:val="28"/>
        </w:rPr>
        <w:t>коллективе</w:t>
      </w:r>
      <w:proofErr w:type="gramEnd"/>
      <w:r>
        <w:rPr>
          <w:sz w:val="28"/>
          <w:szCs w:val="28"/>
        </w:rPr>
        <w:t xml:space="preserve"> я пыталась максимально изучить семейную ситуацию, понять уклад жизни семьи каждого ученика, традиции, обычаи, духовные ценности, стиль взаимоотношений родителей и детей. Это необходимо для того, чтобы спланировать воспитательную работу в классе с максимальной эффективностью. Уже на первой встрече (в сентябре) с родителями мною использовалась следующая диагностика:</w:t>
      </w:r>
    </w:p>
    <w:p w:rsidR="00915ED4" w:rsidRDefault="00915ED4" w:rsidP="008543C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Мой ребенок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Ф.И.О.________________________________________________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Интересы моего ребенка_________________________________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 здоровье моего ребенка могу рассказать следующее____________________________________________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детском саду к нему (к ней) относились так, что мы___________________________________________________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Его (ее) отношения с воспитателем детского сада были__________________________________________________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Моему ребенку нравится когда____________________________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Моему ребенку не нравится когда__________________________________________________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Его (ее) положительными качествами является то, что он (она) всегда ________________________________________________________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Его (ее) отрицательными качествами является то, что он (она) всегда__________________________________________________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Трудности в воспитании нашего ребенка связаны с тем, что_____________________________________________________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 хотел бы, чтобы классный руководитель обратил внимание на него (ее) способности ______________________________________________________</w:t>
      </w:r>
    </w:p>
    <w:p w:rsidR="00915ED4" w:rsidRDefault="00915ED4" w:rsidP="008543C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Мы надеемся, что с помощью классного руководителя мы сможем развить в своем ребенке следующие качества_______________________ и преодолеть следующие качества_________________</w:t>
      </w:r>
    </w:p>
    <w:p w:rsidR="00915ED4" w:rsidRPr="008543C0" w:rsidRDefault="00915ED4" w:rsidP="008543C0">
      <w:pPr>
        <w:ind w:firstLine="709"/>
        <w:jc w:val="both"/>
        <w:rPr>
          <w:sz w:val="28"/>
          <w:szCs w:val="28"/>
        </w:rPr>
      </w:pPr>
      <w:r w:rsidRPr="008543C0">
        <w:rPr>
          <w:sz w:val="28"/>
          <w:szCs w:val="28"/>
        </w:rPr>
        <w:t>Общие задачи воспитания успешнее решаются через родительский коллектив. Поэтому необходимо направлять все усилия на сплочение этого коллектива и его планомерное функционирование</w:t>
      </w:r>
    </w:p>
    <w:p w:rsidR="00915ED4" w:rsidRPr="008543C0" w:rsidRDefault="00915ED4" w:rsidP="008543C0">
      <w:pPr>
        <w:jc w:val="both"/>
        <w:rPr>
          <w:sz w:val="28"/>
          <w:szCs w:val="28"/>
        </w:rPr>
      </w:pPr>
      <w:r w:rsidRPr="008543C0">
        <w:rPr>
          <w:sz w:val="28"/>
          <w:szCs w:val="28"/>
        </w:rPr>
        <w:t>Вовлечь родителей в учебно-воспитательный процесс можно с помощью следующих форм деятельности:</w:t>
      </w:r>
    </w:p>
    <w:p w:rsidR="00915ED4" w:rsidRPr="008543C0" w:rsidRDefault="00915ED4" w:rsidP="008543C0">
      <w:pPr>
        <w:numPr>
          <w:ilvl w:val="0"/>
          <w:numId w:val="9"/>
        </w:numPr>
        <w:jc w:val="both"/>
        <w:rPr>
          <w:sz w:val="28"/>
          <w:szCs w:val="28"/>
        </w:rPr>
      </w:pPr>
      <w:r w:rsidRPr="008543C0">
        <w:rPr>
          <w:sz w:val="28"/>
          <w:szCs w:val="28"/>
        </w:rPr>
        <w:t>дней творчества детей и их родителей;</w:t>
      </w:r>
    </w:p>
    <w:p w:rsidR="00915ED4" w:rsidRPr="008543C0" w:rsidRDefault="00915ED4" w:rsidP="008543C0">
      <w:pPr>
        <w:numPr>
          <w:ilvl w:val="0"/>
          <w:numId w:val="9"/>
        </w:numPr>
        <w:jc w:val="both"/>
        <w:rPr>
          <w:sz w:val="28"/>
          <w:szCs w:val="28"/>
        </w:rPr>
      </w:pPr>
      <w:r w:rsidRPr="008543C0">
        <w:rPr>
          <w:sz w:val="28"/>
          <w:szCs w:val="28"/>
        </w:rPr>
        <w:t>открытых уроков и внеклассных мероприятий;</w:t>
      </w:r>
    </w:p>
    <w:p w:rsidR="00915ED4" w:rsidRPr="008543C0" w:rsidRDefault="00915ED4" w:rsidP="008543C0">
      <w:pPr>
        <w:numPr>
          <w:ilvl w:val="0"/>
          <w:numId w:val="9"/>
        </w:numPr>
        <w:jc w:val="both"/>
        <w:rPr>
          <w:sz w:val="28"/>
          <w:szCs w:val="28"/>
        </w:rPr>
      </w:pPr>
      <w:r w:rsidRPr="008543C0">
        <w:rPr>
          <w:sz w:val="28"/>
          <w:szCs w:val="28"/>
        </w:rPr>
        <w:t>помощи в организации и проведении внеклассных дел и в укреплении материально-технической базы школы и класса;</w:t>
      </w:r>
    </w:p>
    <w:p w:rsidR="00915ED4" w:rsidRPr="008543C0" w:rsidRDefault="00915ED4" w:rsidP="008543C0">
      <w:pPr>
        <w:numPr>
          <w:ilvl w:val="0"/>
          <w:numId w:val="9"/>
        </w:numPr>
        <w:jc w:val="both"/>
        <w:rPr>
          <w:sz w:val="28"/>
          <w:szCs w:val="28"/>
        </w:rPr>
      </w:pPr>
      <w:r w:rsidRPr="008543C0">
        <w:rPr>
          <w:sz w:val="28"/>
          <w:szCs w:val="28"/>
        </w:rPr>
        <w:t>шефской помощи</w:t>
      </w:r>
    </w:p>
    <w:p w:rsidR="00915ED4" w:rsidRDefault="00915ED4" w:rsidP="008543C0">
      <w:pPr>
        <w:ind w:firstLine="720"/>
        <w:jc w:val="both"/>
        <w:rPr>
          <w:sz w:val="28"/>
          <w:szCs w:val="28"/>
        </w:rPr>
      </w:pPr>
      <w:r w:rsidRPr="008543C0">
        <w:rPr>
          <w:sz w:val="28"/>
          <w:szCs w:val="28"/>
        </w:rPr>
        <w:t>Сплочению класса способствуют классные часы, беседы, но больше всего походы на природу, экскурсии, совместные поездки в театр, цирк, посещение выставок, городских мероприятий.</w:t>
      </w:r>
    </w:p>
    <w:p w:rsidR="00726AF9" w:rsidRPr="008543C0" w:rsidRDefault="00726AF9" w:rsidP="008543C0">
      <w:pPr>
        <w:ind w:firstLine="720"/>
        <w:jc w:val="both"/>
        <w:rPr>
          <w:sz w:val="28"/>
          <w:szCs w:val="28"/>
        </w:rPr>
      </w:pPr>
    </w:p>
    <w:p w:rsidR="002D66CD" w:rsidRDefault="002D66CD" w:rsidP="00A339AA">
      <w:pPr>
        <w:spacing w:line="276" w:lineRule="auto"/>
        <w:rPr>
          <w:b/>
          <w:caps/>
          <w:color w:val="C00000"/>
          <w:sz w:val="32"/>
          <w:szCs w:val="32"/>
        </w:rPr>
      </w:pPr>
      <w:r>
        <w:rPr>
          <w:b/>
          <w:caps/>
          <w:color w:val="C00000"/>
          <w:sz w:val="32"/>
          <w:szCs w:val="32"/>
        </w:rPr>
        <w:t>1 Сентября</w:t>
      </w:r>
      <w:r w:rsidR="00A339AA">
        <w:rPr>
          <w:b/>
          <w:caps/>
          <w:color w:val="C00000"/>
          <w:sz w:val="32"/>
          <w:szCs w:val="32"/>
        </w:rPr>
        <w:t xml:space="preserve">                                         8 Марта</w:t>
      </w:r>
    </w:p>
    <w:p w:rsidR="002D66CD" w:rsidRDefault="00612D91" w:rsidP="00A339AA">
      <w:pPr>
        <w:spacing w:line="276" w:lineRule="auto"/>
        <w:rPr>
          <w:b/>
          <w:caps/>
          <w:color w:val="C00000"/>
          <w:sz w:val="32"/>
          <w:szCs w:val="32"/>
        </w:rPr>
      </w:pPr>
      <w:r>
        <w:rPr>
          <w:b/>
          <w:caps/>
          <w:color w:val="C00000"/>
          <w:sz w:val="32"/>
          <w:szCs w:val="32"/>
        </w:rPr>
        <w:pict>
          <v:shape id="_x0000_i1037" type="#_x0000_t75" style="width:240.75pt;height:180.75pt">
            <v:imagedata r:id="rId11" o:title="100_0632"/>
          </v:shape>
        </w:pict>
      </w:r>
      <w:r w:rsidR="00A339AA">
        <w:rPr>
          <w:b/>
          <w:caps/>
          <w:color w:val="C00000"/>
          <w:sz w:val="32"/>
          <w:szCs w:val="32"/>
        </w:rPr>
        <w:t xml:space="preserve">  </w:t>
      </w:r>
      <w:r>
        <w:rPr>
          <w:b/>
          <w:caps/>
          <w:color w:val="C00000"/>
          <w:sz w:val="32"/>
          <w:szCs w:val="32"/>
        </w:rPr>
        <w:pict>
          <v:shape id="_x0000_i1038" type="#_x0000_t75" style="width:244.5pt;height:183pt">
            <v:imagedata r:id="rId12" o:title="фото 2012 - 13 г 736"/>
          </v:shape>
        </w:pict>
      </w:r>
    </w:p>
    <w:p w:rsidR="002D66CD" w:rsidRPr="00E731B7" w:rsidRDefault="00E731B7" w:rsidP="00E731B7">
      <w:pPr>
        <w:spacing w:line="276" w:lineRule="auto"/>
        <w:rPr>
          <w:b/>
          <w:caps/>
          <w:color w:val="C00000"/>
          <w:sz w:val="28"/>
          <w:szCs w:val="28"/>
        </w:rPr>
      </w:pPr>
      <w:r w:rsidRPr="00E731B7">
        <w:rPr>
          <w:b/>
          <w:caps/>
          <w:color w:val="C00000"/>
          <w:sz w:val="28"/>
          <w:szCs w:val="28"/>
        </w:rPr>
        <w:t>Ярмарка семейного творчества</w:t>
      </w:r>
      <w:r>
        <w:rPr>
          <w:b/>
          <w:caps/>
          <w:color w:val="C00000"/>
          <w:sz w:val="28"/>
          <w:szCs w:val="28"/>
        </w:rPr>
        <w:t xml:space="preserve">             Поход</w:t>
      </w:r>
    </w:p>
    <w:p w:rsidR="002D66CD" w:rsidRDefault="00612D91" w:rsidP="00E731B7">
      <w:pPr>
        <w:spacing w:line="276" w:lineRule="auto"/>
        <w:rPr>
          <w:b/>
          <w:caps/>
          <w:color w:val="C00000"/>
          <w:sz w:val="32"/>
          <w:szCs w:val="32"/>
        </w:rPr>
      </w:pPr>
      <w:r>
        <w:rPr>
          <w:b/>
          <w:caps/>
          <w:color w:val="C00000"/>
          <w:sz w:val="32"/>
          <w:szCs w:val="32"/>
        </w:rPr>
        <w:lastRenderedPageBreak/>
        <w:pict>
          <v:shape id="_x0000_i1039" type="#_x0000_t75" style="width:250.5pt;height:188.25pt">
            <v:imagedata r:id="rId13" o:title="100_9485"/>
          </v:shape>
        </w:pict>
      </w:r>
      <w:r w:rsidR="00E731B7">
        <w:rPr>
          <w:b/>
          <w:caps/>
          <w:color w:val="C00000"/>
          <w:sz w:val="32"/>
          <w:szCs w:val="32"/>
        </w:rPr>
        <w:t xml:space="preserve"> </w:t>
      </w:r>
      <w:r>
        <w:rPr>
          <w:b/>
          <w:caps/>
          <w:color w:val="C00000"/>
          <w:sz w:val="32"/>
          <w:szCs w:val="32"/>
        </w:rPr>
        <w:pict>
          <v:shape id="_x0000_i1040" type="#_x0000_t75" style="width:250.5pt;height:187.5pt">
            <v:imagedata r:id="rId14" o:title="SAM_0398"/>
          </v:shape>
        </w:pict>
      </w:r>
    </w:p>
    <w:p w:rsidR="00EF58D5" w:rsidRDefault="00EF58D5" w:rsidP="00E731B7">
      <w:pPr>
        <w:spacing w:line="276" w:lineRule="auto"/>
        <w:rPr>
          <w:b/>
          <w:caps/>
          <w:color w:val="C00000"/>
          <w:sz w:val="32"/>
          <w:szCs w:val="32"/>
        </w:rPr>
      </w:pPr>
    </w:p>
    <w:p w:rsidR="00EB1064" w:rsidRPr="00EB1064" w:rsidRDefault="00EB1064" w:rsidP="00E731B7">
      <w:pPr>
        <w:spacing w:line="276" w:lineRule="auto"/>
        <w:rPr>
          <w:b/>
          <w:caps/>
          <w:color w:val="C00000"/>
          <w:sz w:val="32"/>
          <w:szCs w:val="32"/>
        </w:rPr>
      </w:pPr>
      <w:r w:rsidRPr="00EB1064">
        <w:rPr>
          <w:b/>
          <w:caps/>
          <w:color w:val="C00000"/>
          <w:sz w:val="32"/>
          <w:szCs w:val="32"/>
        </w:rPr>
        <w:t>Посещение музея</w:t>
      </w:r>
      <w:r>
        <w:rPr>
          <w:b/>
          <w:caps/>
          <w:color w:val="C00000"/>
          <w:sz w:val="32"/>
          <w:szCs w:val="32"/>
        </w:rPr>
        <w:t xml:space="preserve">                      День здоровья</w:t>
      </w:r>
    </w:p>
    <w:p w:rsidR="00EB1064" w:rsidRDefault="00612D91" w:rsidP="00E731B7">
      <w:pPr>
        <w:spacing w:line="276" w:lineRule="auto"/>
        <w:rPr>
          <w:b/>
          <w:caps/>
          <w:color w:val="C00000"/>
          <w:sz w:val="32"/>
          <w:szCs w:val="32"/>
        </w:rPr>
      </w:pPr>
      <w:r>
        <w:rPr>
          <w:b/>
          <w:caps/>
          <w:color w:val="C00000"/>
          <w:sz w:val="32"/>
          <w:szCs w:val="32"/>
        </w:rPr>
        <w:pict>
          <v:shape id="_x0000_i1041" type="#_x0000_t75" style="width:252pt;height:189pt">
            <v:imagedata r:id="rId15" o:title="SAM_0376"/>
          </v:shape>
        </w:pict>
      </w:r>
      <w:r w:rsidR="00EB1064">
        <w:rPr>
          <w:b/>
          <w:caps/>
          <w:color w:val="C00000"/>
          <w:sz w:val="32"/>
          <w:szCs w:val="32"/>
        </w:rPr>
        <w:t xml:space="preserve">   </w:t>
      </w:r>
      <w:r>
        <w:rPr>
          <w:b/>
          <w:caps/>
          <w:color w:val="C00000"/>
          <w:sz w:val="32"/>
          <w:szCs w:val="32"/>
        </w:rPr>
        <w:pict>
          <v:shape id="_x0000_i1042" type="#_x0000_t75" style="width:185.25pt;height:194.25pt">
            <v:imagedata r:id="rId16" o:title="IMG_20150323_102423"/>
          </v:shape>
        </w:pict>
      </w:r>
    </w:p>
    <w:p w:rsidR="00EF58D5" w:rsidRPr="00EF58D5" w:rsidRDefault="00EF58D5" w:rsidP="00E731B7">
      <w:pPr>
        <w:spacing w:line="276" w:lineRule="auto"/>
        <w:rPr>
          <w:b/>
          <w:caps/>
          <w:color w:val="C00000"/>
          <w:sz w:val="28"/>
          <w:szCs w:val="28"/>
        </w:rPr>
      </w:pPr>
      <w:r w:rsidRPr="00EF58D5">
        <w:rPr>
          <w:b/>
          <w:caps/>
          <w:color w:val="C00000"/>
          <w:sz w:val="28"/>
          <w:szCs w:val="28"/>
        </w:rPr>
        <w:t xml:space="preserve">Выставка  </w:t>
      </w:r>
      <w:r>
        <w:rPr>
          <w:b/>
          <w:caps/>
          <w:color w:val="C00000"/>
          <w:sz w:val="28"/>
          <w:szCs w:val="28"/>
        </w:rPr>
        <w:t xml:space="preserve">                        </w:t>
      </w:r>
      <w:r w:rsidRPr="00EF58D5">
        <w:rPr>
          <w:b/>
          <w:caps/>
          <w:color w:val="C00000"/>
          <w:sz w:val="28"/>
          <w:szCs w:val="28"/>
        </w:rPr>
        <w:t xml:space="preserve">            </w:t>
      </w:r>
      <w:r>
        <w:rPr>
          <w:b/>
          <w:caps/>
          <w:color w:val="C00000"/>
          <w:sz w:val="28"/>
          <w:szCs w:val="28"/>
        </w:rPr>
        <w:t xml:space="preserve">            </w:t>
      </w:r>
      <w:r w:rsidRPr="00EF58D5">
        <w:rPr>
          <w:b/>
          <w:caps/>
          <w:color w:val="C00000"/>
          <w:sz w:val="28"/>
          <w:szCs w:val="28"/>
        </w:rPr>
        <w:t xml:space="preserve">  Очень интересные  легенды!</w:t>
      </w:r>
    </w:p>
    <w:p w:rsidR="00EF58D5" w:rsidRPr="00EF58D5" w:rsidRDefault="00EF58D5" w:rsidP="00E731B7">
      <w:pPr>
        <w:spacing w:line="276" w:lineRule="auto"/>
        <w:rPr>
          <w:b/>
          <w:caps/>
          <w:color w:val="C00000"/>
          <w:sz w:val="28"/>
          <w:szCs w:val="28"/>
        </w:rPr>
      </w:pPr>
      <w:r w:rsidRPr="00EF58D5">
        <w:rPr>
          <w:b/>
          <w:caps/>
          <w:color w:val="C00000"/>
          <w:sz w:val="28"/>
          <w:szCs w:val="28"/>
        </w:rPr>
        <w:t xml:space="preserve"> «Калининградский янтарь</w:t>
      </w:r>
    </w:p>
    <w:p w:rsidR="00EF58D5" w:rsidRDefault="00EF58D5" w:rsidP="00EF58D5">
      <w:pPr>
        <w:spacing w:line="276" w:lineRule="auto"/>
        <w:rPr>
          <w:b/>
          <w:caps/>
          <w:color w:val="C00000"/>
          <w:sz w:val="32"/>
          <w:szCs w:val="32"/>
        </w:rPr>
      </w:pPr>
      <w:r>
        <w:rPr>
          <w:b/>
          <w:caps/>
          <w:color w:val="C00000"/>
          <w:sz w:val="32"/>
          <w:szCs w:val="32"/>
        </w:rPr>
        <w:lastRenderedPageBreak/>
        <w:t xml:space="preserve"> </w:t>
      </w:r>
      <w:r w:rsidR="00612D91">
        <w:rPr>
          <w:b/>
          <w:caps/>
          <w:color w:val="C00000"/>
          <w:sz w:val="32"/>
          <w:szCs w:val="32"/>
        </w:rPr>
        <w:pict>
          <v:shape id="_x0000_i1043" type="#_x0000_t75" style="width:3in;height:364.5pt">
            <v:imagedata r:id="rId17" o:title="WP_20150922_11_45_47_Pro"/>
          </v:shape>
        </w:pict>
      </w:r>
      <w:r>
        <w:rPr>
          <w:b/>
          <w:caps/>
          <w:color w:val="C00000"/>
          <w:sz w:val="32"/>
          <w:szCs w:val="32"/>
        </w:rPr>
        <w:t xml:space="preserve">                 </w:t>
      </w:r>
      <w:r w:rsidR="00612D91">
        <w:rPr>
          <w:b/>
          <w:caps/>
          <w:color w:val="C00000"/>
          <w:sz w:val="32"/>
          <w:szCs w:val="32"/>
        </w:rPr>
        <w:pict>
          <v:shape id="_x0000_i1044" type="#_x0000_t75" style="width:3in;height:366.75pt">
            <v:imagedata r:id="rId18" o:title="WP_20150922_12_18_59_Pro"/>
          </v:shape>
        </w:pict>
      </w: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</w:p>
    <w:p w:rsidR="00EF58D5" w:rsidRP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  <w:r w:rsidRPr="00EF58D5">
        <w:rPr>
          <w:b/>
          <w:caps/>
          <w:color w:val="C00000"/>
          <w:sz w:val="28"/>
          <w:szCs w:val="28"/>
        </w:rPr>
        <w:t xml:space="preserve">Выставка </w:t>
      </w:r>
    </w:p>
    <w:p w:rsidR="00EF58D5" w:rsidRPr="00EF58D5" w:rsidRDefault="00EF58D5" w:rsidP="00EF58D5">
      <w:pPr>
        <w:spacing w:line="276" w:lineRule="auto"/>
        <w:rPr>
          <w:b/>
          <w:caps/>
          <w:color w:val="C00000"/>
          <w:sz w:val="28"/>
          <w:szCs w:val="28"/>
        </w:rPr>
      </w:pPr>
      <w:r w:rsidRPr="00EF58D5">
        <w:rPr>
          <w:b/>
          <w:caps/>
          <w:color w:val="C00000"/>
          <w:sz w:val="28"/>
          <w:szCs w:val="28"/>
        </w:rPr>
        <w:t>«Пять великих скрипок»</w:t>
      </w:r>
      <w:r>
        <w:rPr>
          <w:b/>
          <w:caps/>
          <w:color w:val="C00000"/>
          <w:sz w:val="28"/>
          <w:szCs w:val="28"/>
        </w:rPr>
        <w:t xml:space="preserve">             Посещение школьного музея</w:t>
      </w:r>
    </w:p>
    <w:p w:rsidR="00EF58D5" w:rsidRDefault="00612D91" w:rsidP="00EF58D5">
      <w:pPr>
        <w:spacing w:line="276" w:lineRule="auto"/>
        <w:rPr>
          <w:b/>
          <w:caps/>
          <w:color w:val="C00000"/>
          <w:sz w:val="32"/>
          <w:szCs w:val="32"/>
        </w:rPr>
      </w:pPr>
      <w:r>
        <w:rPr>
          <w:b/>
          <w:caps/>
          <w:color w:val="C00000"/>
          <w:sz w:val="32"/>
          <w:szCs w:val="32"/>
        </w:rPr>
        <w:lastRenderedPageBreak/>
        <w:pict>
          <v:shape id="_x0000_i1045" type="#_x0000_t75" style="width:193.5pt;height:303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WP_20150907_12_34_51_Pro"/>
          </v:shape>
        </w:pict>
      </w:r>
      <w:r w:rsidR="00EF58D5" w:rsidRPr="00EF58D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F58D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            </w:t>
      </w:r>
      <w:r w:rsidR="00EF58D5">
        <w:rPr>
          <w:b/>
          <w:caps/>
          <w:color w:val="C00000"/>
          <w:sz w:val="32"/>
          <w:szCs w:val="32"/>
        </w:rPr>
        <w:t xml:space="preserve">     </w:t>
      </w:r>
      <w:r>
        <w:rPr>
          <w:b/>
          <w:caps/>
          <w:color w:val="C00000"/>
          <w:sz w:val="32"/>
          <w:szCs w:val="32"/>
        </w:rPr>
        <w:pict>
          <v:shape id="_x0000_i1046" type="#_x0000_t75" style="width:291pt;height:219pt">
            <v:imagedata r:id="rId20" o:title="100_0649"/>
          </v:shape>
        </w:pict>
      </w:r>
    </w:p>
    <w:p w:rsidR="00915ED4" w:rsidRDefault="00915ED4">
      <w:pPr>
        <w:spacing w:line="276" w:lineRule="auto"/>
        <w:jc w:val="center"/>
        <w:rPr>
          <w:b/>
          <w:caps/>
          <w:color w:val="C00000"/>
          <w:sz w:val="32"/>
          <w:szCs w:val="32"/>
        </w:rPr>
      </w:pPr>
      <w:r>
        <w:rPr>
          <w:b/>
          <w:caps/>
          <w:color w:val="C00000"/>
          <w:sz w:val="32"/>
          <w:szCs w:val="32"/>
        </w:rPr>
        <w:t>деятельность классного руководителя</w:t>
      </w:r>
      <w:r w:rsidR="00726AF9">
        <w:rPr>
          <w:b/>
          <w:caps/>
          <w:color w:val="C00000"/>
          <w:sz w:val="32"/>
          <w:szCs w:val="32"/>
        </w:rPr>
        <w:t>,</w:t>
      </w:r>
    </w:p>
    <w:p w:rsidR="00915ED4" w:rsidRDefault="00915ED4">
      <w:pPr>
        <w:spacing w:line="276" w:lineRule="auto"/>
        <w:jc w:val="center"/>
        <w:rPr>
          <w:color w:val="C00000"/>
          <w:sz w:val="28"/>
          <w:szCs w:val="28"/>
        </w:rPr>
      </w:pPr>
      <w:proofErr w:type="gramStart"/>
      <w:r>
        <w:rPr>
          <w:b/>
          <w:caps/>
          <w:color w:val="C00000"/>
          <w:sz w:val="32"/>
          <w:szCs w:val="32"/>
        </w:rPr>
        <w:t>направленная</w:t>
      </w:r>
      <w:proofErr w:type="gramEnd"/>
      <w:r>
        <w:rPr>
          <w:b/>
          <w:caps/>
          <w:color w:val="C00000"/>
          <w:sz w:val="32"/>
          <w:szCs w:val="32"/>
        </w:rPr>
        <w:t xml:space="preserve"> на формирование коллектива</w:t>
      </w:r>
    </w:p>
    <w:p w:rsidR="00915ED4" w:rsidRDefault="00915ED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федеральном законе «Об образовании» сказано, что качество образования – это не качество обучения. Образование предполагает не только формирование знаний умений и навыков, а, прежде всего, воспитание, развитие личности, её социализацию. Поэтому важным условием качественного образования является создание системы воспитательной работы с классом.</w:t>
      </w:r>
    </w:p>
    <w:p w:rsidR="00EF58D5" w:rsidRDefault="00915ED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Стаж работы учителем начальных классов и классным руководителем –</w:t>
      </w:r>
      <w:r w:rsidR="00867298">
        <w:rPr>
          <w:sz w:val="28"/>
          <w:szCs w:val="28"/>
        </w:rPr>
        <w:t xml:space="preserve">25 </w:t>
      </w:r>
      <w:r>
        <w:rPr>
          <w:sz w:val="28"/>
          <w:szCs w:val="28"/>
        </w:rPr>
        <w:t>лет. За это время мною создан и обобщён большой материал по воспитательной работе в классе.</w:t>
      </w:r>
    </w:p>
    <w:p w:rsidR="00915ED4" w:rsidRDefault="00EF58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5ED4">
        <w:rPr>
          <w:sz w:val="28"/>
          <w:szCs w:val="28"/>
        </w:rPr>
        <w:t>Начинаю работу с классом с изучения психолого-педагогических исследований. Психолого-педагогическая диагностика является одним из компонентов педагогического процесса, это оценочная практика, направленная на изучение индивидуально-психологических особенностей ученика и социально-психологических характеристик детского коллектива с целью оптимизации учебно-воспитательного процесса.</w:t>
      </w:r>
    </w:p>
    <w:p w:rsidR="00915ED4" w:rsidRDefault="00915ED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первом этапе необходимо составить социальный паспорт класса. На первом родительском собрании провожу анкетирование, которое позволяет определить цели и задачи дальнейшей работы. Изучив психологические особенности моих учеников, вырабатываю ряд рекомендаций по работе с трудными и проблемными детьми. Составляя план работы с классом, продумываю на основании анкетирования, консультации с родителями, индивидуальную работу с учащимися, традиции класса.</w:t>
      </w:r>
    </w:p>
    <w:p w:rsidR="00915ED4" w:rsidRDefault="00915ED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втором этапе диагностических исследований изучаю развитие личности учащегося.</w:t>
      </w:r>
    </w:p>
    <w:p w:rsidR="00EF58D5" w:rsidRPr="008543C0" w:rsidRDefault="00EF58D5" w:rsidP="00EF58D5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8543C0">
        <w:rPr>
          <w:rFonts w:eastAsia="Calibri"/>
          <w:b/>
          <w:sz w:val="28"/>
          <w:szCs w:val="28"/>
          <w:lang w:eastAsia="en-US"/>
        </w:rPr>
        <w:t>Анкеты для родителей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lastRenderedPageBreak/>
        <w:t>1.</w:t>
      </w:r>
      <w:r w:rsidRPr="008543C0">
        <w:rPr>
          <w:rFonts w:eastAsia="Calibri"/>
          <w:sz w:val="28"/>
          <w:szCs w:val="28"/>
          <w:lang w:eastAsia="en-US"/>
        </w:rPr>
        <w:tab/>
      </w:r>
      <w:r w:rsidRPr="008543C0">
        <w:rPr>
          <w:rFonts w:eastAsia="Calibri"/>
          <w:b/>
          <w:sz w:val="28"/>
          <w:szCs w:val="28"/>
          <w:lang w:eastAsia="en-US"/>
        </w:rPr>
        <w:t>Анкета для выявления вопросов нравственного воспитания в семье.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Какие положительные качества хотите воспитать у Вашего ребенка?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За что хвалите, за что наказываете?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Как поощряете? Как наказываете?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Какие качества характера ребенка Вам не нравятся, а какие нравятся?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Чем увлекается Ваш ребенок, каково его любимое занятие?</w:t>
      </w:r>
    </w:p>
    <w:p w:rsidR="00EF58D5" w:rsidRPr="008543C0" w:rsidRDefault="00EF58D5" w:rsidP="00EF58D5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8543C0">
        <w:rPr>
          <w:rFonts w:eastAsia="Calibri"/>
          <w:b/>
          <w:sz w:val="28"/>
          <w:szCs w:val="28"/>
          <w:lang w:eastAsia="en-US"/>
        </w:rPr>
        <w:t>Для детей.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Какие качества твоего характера родителям нравятся?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За что тебя хвалят, за что ругают и наказывают?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Как тебя поощряют, за что? Как тебя наказывают, за что?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Какие качества твоего характера родителям не нравятся?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Что ты любишь делать, твое любимое занятие?</w:t>
      </w:r>
    </w:p>
    <w:p w:rsidR="00EF58D5" w:rsidRPr="008543C0" w:rsidRDefault="00EF58D5" w:rsidP="00EF58D5">
      <w:pPr>
        <w:suppressAutoHyphens w:val="0"/>
        <w:rPr>
          <w:rFonts w:eastAsia="Calibri"/>
          <w:b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2.</w:t>
      </w:r>
      <w:r w:rsidRPr="008543C0">
        <w:rPr>
          <w:rFonts w:eastAsia="Calibri"/>
          <w:sz w:val="28"/>
          <w:szCs w:val="28"/>
          <w:lang w:eastAsia="en-US"/>
        </w:rPr>
        <w:tab/>
      </w:r>
      <w:r w:rsidRPr="008543C0">
        <w:rPr>
          <w:rFonts w:eastAsia="Calibri"/>
          <w:b/>
          <w:sz w:val="28"/>
          <w:szCs w:val="28"/>
          <w:lang w:eastAsia="en-US"/>
        </w:rPr>
        <w:t>Сколько времени (приблизительно) Вы проводите в общении с ребенком: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– в течение дня ...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– в течение недели...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– в беседах, разговорах...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– в совместной работе...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 xml:space="preserve">– в кино, клубе, театре, библиотеке... 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– в прогулках (в лес, на реку и т.п.) ...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Есть ли другие виды общения? Укажите их.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Считаете ли Вы это время общения достаточным для воспитания Вашего ребенка?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Почему?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 w:rsidRPr="008543C0"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ab/>
        <w:t>Уверены ли Вы, что правильно понимаете особенности развития своего ребенка?</w:t>
      </w:r>
    </w:p>
    <w:p w:rsidR="00EF58D5" w:rsidRPr="008543C0" w:rsidRDefault="00EF58D5" w:rsidP="00EF58D5">
      <w:pPr>
        <w:suppressAutoHyphens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•</w:t>
      </w:r>
      <w:r w:rsidRPr="008543C0">
        <w:rPr>
          <w:rFonts w:eastAsia="Calibri"/>
          <w:sz w:val="28"/>
          <w:szCs w:val="28"/>
          <w:lang w:eastAsia="en-US"/>
        </w:rPr>
        <w:t xml:space="preserve">Встречаете ли Вы трудности в воспитании </w:t>
      </w:r>
      <w:proofErr w:type="gramStart"/>
      <w:r w:rsidRPr="008543C0">
        <w:rPr>
          <w:rFonts w:eastAsia="Calibri"/>
          <w:sz w:val="28"/>
          <w:szCs w:val="28"/>
          <w:lang w:eastAsia="en-US"/>
        </w:rPr>
        <w:t>ребенка</w:t>
      </w:r>
      <w:proofErr w:type="gramEnd"/>
      <w:r w:rsidRPr="008543C0">
        <w:rPr>
          <w:rFonts w:eastAsia="Calibri"/>
          <w:sz w:val="28"/>
          <w:szCs w:val="28"/>
          <w:lang w:eastAsia="en-US"/>
        </w:rPr>
        <w:t xml:space="preserve"> и </w:t>
      </w:r>
      <w:proofErr w:type="gramStart"/>
      <w:r w:rsidRPr="008543C0">
        <w:rPr>
          <w:rFonts w:eastAsia="Calibri"/>
          <w:sz w:val="28"/>
          <w:szCs w:val="28"/>
          <w:lang w:eastAsia="en-US"/>
        </w:rPr>
        <w:t>какие</w:t>
      </w:r>
      <w:proofErr w:type="gramEnd"/>
      <w:r w:rsidRPr="008543C0">
        <w:rPr>
          <w:rFonts w:eastAsia="Calibri"/>
          <w:sz w:val="28"/>
          <w:szCs w:val="28"/>
          <w:lang w:eastAsia="en-US"/>
        </w:rPr>
        <w:t>? Как их разрешаете?</w:t>
      </w:r>
    </w:p>
    <w:p w:rsidR="00EF58D5" w:rsidRPr="00EF58D5" w:rsidRDefault="00EF58D5" w:rsidP="00EF58D5">
      <w:pPr>
        <w:shd w:val="clear" w:color="auto" w:fill="FFFFFF"/>
        <w:suppressAutoHyphens w:val="0"/>
        <w:ind w:left="720"/>
        <w:contextualSpacing/>
        <w:rPr>
          <w:b/>
          <w:sz w:val="28"/>
          <w:szCs w:val="28"/>
          <w:lang w:eastAsia="ru-RU"/>
        </w:rPr>
      </w:pPr>
      <w:r w:rsidRPr="00EF58D5">
        <w:rPr>
          <w:b/>
          <w:sz w:val="28"/>
          <w:szCs w:val="28"/>
          <w:lang w:eastAsia="ru-RU"/>
        </w:rPr>
        <w:t>А н к е т а 2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Самостоятельно ли выполняет ребенок домашние задания?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Стремится ли он лучше учиться и вести себя?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Соблюдает ли режим дня?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Имеет ли постоянное поручение в семье?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Бываете ли вы вместе с ребенком в кино, театре, цирке, на выставках?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Выезжаете ли вы за город на лыжные прогулки, на рыбалку, за ягодами, за грибами и т. п.?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Играете ли вы с ребенком в настольные игры?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Беседуете ли на нравственные и политические темы?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Поддается ли ребенок вашим воспитательным воздействиям?</w:t>
      </w:r>
    </w:p>
    <w:p w:rsidR="00EF58D5" w:rsidRPr="008543C0" w:rsidRDefault="00EF58D5" w:rsidP="00EF58D5">
      <w:pPr>
        <w:numPr>
          <w:ilvl w:val="0"/>
          <w:numId w:val="20"/>
        </w:numPr>
        <w:shd w:val="clear" w:color="auto" w:fill="FFFFFF"/>
        <w:suppressAutoHyphens w:val="0"/>
        <w:spacing w:after="200"/>
        <w:contextualSpacing/>
        <w:rPr>
          <w:sz w:val="28"/>
          <w:szCs w:val="28"/>
          <w:lang w:eastAsia="ru-RU"/>
        </w:rPr>
      </w:pPr>
      <w:r w:rsidRPr="008543C0">
        <w:rPr>
          <w:sz w:val="28"/>
          <w:szCs w:val="28"/>
          <w:lang w:eastAsia="ru-RU"/>
        </w:rPr>
        <w:t xml:space="preserve"> Поощряете ли вы его за положительные поступки?</w:t>
      </w:r>
    </w:p>
    <w:p w:rsidR="00915ED4" w:rsidRDefault="00915ED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системы диагностики и работа по ней позволяют не только хорошо узнать детей и проследить их развитие и становление как личностей, но и владеть психологической ситуацией в классе, определять перспективы дальнейшего развития, методы взаимодействия с различными группами учащихся и отдельными учениками. </w:t>
      </w:r>
    </w:p>
    <w:p w:rsidR="00EF58D5" w:rsidRDefault="00EF58D5">
      <w:pPr>
        <w:spacing w:line="276" w:lineRule="auto"/>
        <w:ind w:firstLine="709"/>
        <w:jc w:val="both"/>
        <w:rPr>
          <w:sz w:val="28"/>
          <w:szCs w:val="28"/>
        </w:rPr>
      </w:pPr>
      <w:r w:rsidRPr="00EF58D5">
        <w:rPr>
          <w:b/>
          <w:color w:val="FF0000"/>
          <w:sz w:val="28"/>
          <w:szCs w:val="28"/>
        </w:rPr>
        <w:t>Ярмарка                                                Акция «Подари солдату тепло»</w:t>
      </w:r>
    </w:p>
    <w:p w:rsidR="00915ED4" w:rsidRDefault="00612D91" w:rsidP="00EB1064">
      <w:pPr>
        <w:spacing w:line="276" w:lineRule="auto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lastRenderedPageBreak/>
        <w:pict>
          <v:shape id="_x0000_i1047" type="#_x0000_t75" style="width:237.75pt;height:178.5pt">
            <v:imagedata r:id="rId21" o:title="100_9436"/>
          </v:shape>
        </w:pict>
      </w:r>
      <w:r w:rsidR="00EF58D5">
        <w:rPr>
          <w:b/>
          <w:color w:val="C00000"/>
          <w:sz w:val="32"/>
          <w:szCs w:val="32"/>
        </w:rPr>
        <w:t xml:space="preserve">   </w:t>
      </w:r>
      <w:r>
        <w:rPr>
          <w:b/>
          <w:color w:val="C00000"/>
          <w:sz w:val="32"/>
          <w:szCs w:val="32"/>
        </w:rPr>
        <w:pict>
          <v:shape id="_x0000_i1048" type="#_x0000_t75" style="width:249pt;height:178.5pt">
            <v:imagedata r:id="rId22" o:title="WP_20150226_16_45_14_Pro"/>
          </v:shape>
        </w:pict>
      </w:r>
    </w:p>
    <w:p w:rsidR="00EF58D5" w:rsidRPr="00EF58D5" w:rsidRDefault="00EF58D5" w:rsidP="00EF58D5">
      <w:pPr>
        <w:spacing w:line="276" w:lineRule="auto"/>
        <w:rPr>
          <w:b/>
          <w:color w:val="C00000"/>
          <w:sz w:val="32"/>
          <w:szCs w:val="32"/>
        </w:rPr>
      </w:pPr>
      <w:r w:rsidRPr="00EF58D5">
        <w:rPr>
          <w:b/>
          <w:color w:val="C00000"/>
          <w:sz w:val="32"/>
          <w:szCs w:val="32"/>
        </w:rPr>
        <w:t>Мастер – класс «Песни о войне»</w:t>
      </w:r>
    </w:p>
    <w:p w:rsidR="00915ED4" w:rsidRDefault="00612D91" w:rsidP="00EF58D5">
      <w:pPr>
        <w:spacing w:line="276" w:lineRule="auto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pict>
          <v:shape id="_x0000_i1049" type="#_x0000_t75" style="width:270.75pt;height:183.75pt">
            <v:imagedata r:id="rId23" o:title="WP_20150312_13_15_48_Pro"/>
          </v:shape>
        </w:pict>
      </w:r>
    </w:p>
    <w:p w:rsidR="00915ED4" w:rsidRDefault="00915ED4">
      <w:pPr>
        <w:spacing w:line="276" w:lineRule="auto"/>
        <w:jc w:val="center"/>
        <w:rPr>
          <w:color w:val="FF0000"/>
          <w:sz w:val="28"/>
          <w:szCs w:val="28"/>
        </w:rPr>
      </w:pPr>
      <w:r>
        <w:rPr>
          <w:b/>
          <w:color w:val="C00000"/>
          <w:sz w:val="32"/>
          <w:szCs w:val="32"/>
        </w:rPr>
        <w:t>Традиции нашего коллектива</w:t>
      </w:r>
    </w:p>
    <w:p w:rsidR="00915ED4" w:rsidRDefault="00915E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Большое значение в жизни детского коллектива имеют традиции. Желание педагога развивать традиции детского коллектива, последовательно их использовать в своей работе приводит к тому, что под влиянием традиций у учащихся формируются положительные привычки, ответственное отношение к порученному делу, окружающим людям, самому себе.</w:t>
      </w:r>
    </w:p>
    <w:p w:rsidR="00915ED4" w:rsidRDefault="00915E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нашем классе стали традиционными следующие мероприятия:</w:t>
      </w:r>
    </w:p>
    <w:p w:rsidR="00915ED4" w:rsidRPr="0062031A" w:rsidRDefault="00915ED4">
      <w:pPr>
        <w:numPr>
          <w:ilvl w:val="0"/>
          <w:numId w:val="5"/>
        </w:numPr>
        <w:spacing w:line="276" w:lineRule="auto"/>
        <w:jc w:val="both"/>
        <w:rPr>
          <w:b/>
          <w:color w:val="FF0000"/>
          <w:sz w:val="28"/>
          <w:szCs w:val="28"/>
        </w:rPr>
      </w:pPr>
      <w:r w:rsidRPr="0062031A">
        <w:rPr>
          <w:b/>
          <w:color w:val="FF0000"/>
          <w:sz w:val="28"/>
          <w:szCs w:val="28"/>
        </w:rPr>
        <w:t>Праздник первого звонка</w:t>
      </w:r>
    </w:p>
    <w:p w:rsidR="00707A51" w:rsidRDefault="00612D91" w:rsidP="00707A5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_x0000_i1050" type="#_x0000_t75" style="width:242.25pt;height:192pt">
            <v:imagedata r:id="rId24" o:title="фото 2012 - 13 г 948"/>
          </v:shape>
        </w:pict>
      </w:r>
      <w:r w:rsidR="0062031A">
        <w:rPr>
          <w:sz w:val="28"/>
          <w:szCs w:val="28"/>
        </w:rPr>
        <w:t xml:space="preserve">    </w:t>
      </w:r>
      <w:r>
        <w:rPr>
          <w:sz w:val="28"/>
          <w:szCs w:val="28"/>
        </w:rPr>
        <w:pict>
          <v:shape id="_x0000_i1051" type="#_x0000_t75" style="width:255.75pt;height:192pt">
            <v:imagedata r:id="rId25" o:title="фото 2012 - 13 г 921"/>
          </v:shape>
        </w:pict>
      </w:r>
    </w:p>
    <w:p w:rsidR="0062031A" w:rsidRDefault="0062031A" w:rsidP="0062031A">
      <w:pPr>
        <w:spacing w:line="276" w:lineRule="auto"/>
        <w:ind w:left="1260"/>
        <w:jc w:val="both"/>
        <w:rPr>
          <w:sz w:val="28"/>
          <w:szCs w:val="28"/>
        </w:rPr>
      </w:pPr>
    </w:p>
    <w:p w:rsidR="009D2D62" w:rsidRDefault="009D2D62" w:rsidP="0062031A">
      <w:pPr>
        <w:ind w:left="1260"/>
        <w:rPr>
          <w:b/>
          <w:color w:val="FF0000"/>
          <w:sz w:val="28"/>
          <w:szCs w:val="28"/>
        </w:rPr>
      </w:pPr>
    </w:p>
    <w:p w:rsidR="0062031A" w:rsidRPr="0062031A" w:rsidRDefault="00915ED4" w:rsidP="0062031A">
      <w:pPr>
        <w:ind w:left="1260"/>
        <w:rPr>
          <w:b/>
          <w:color w:val="FF0000"/>
          <w:sz w:val="28"/>
          <w:szCs w:val="28"/>
        </w:rPr>
      </w:pPr>
      <w:r w:rsidRPr="0062031A">
        <w:rPr>
          <w:b/>
          <w:color w:val="FF0000"/>
          <w:sz w:val="28"/>
          <w:szCs w:val="28"/>
        </w:rPr>
        <w:lastRenderedPageBreak/>
        <w:t>День учителя</w:t>
      </w:r>
      <w:r w:rsidR="0062031A">
        <w:rPr>
          <w:b/>
          <w:color w:val="FF0000"/>
          <w:sz w:val="28"/>
          <w:szCs w:val="28"/>
        </w:rPr>
        <w:t xml:space="preserve">                                  Поздравление </w:t>
      </w:r>
      <w:r w:rsidR="0062031A" w:rsidRPr="0062031A">
        <w:rPr>
          <w:b/>
          <w:color w:val="FF0000"/>
          <w:sz w:val="28"/>
          <w:szCs w:val="28"/>
        </w:rPr>
        <w:t>с днем рождения</w:t>
      </w:r>
    </w:p>
    <w:p w:rsidR="00A339AA" w:rsidRPr="0062031A" w:rsidRDefault="00612D91" w:rsidP="00E731B7">
      <w:pPr>
        <w:spacing w:line="276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pict>
          <v:shape id="_x0000_i1052" type="#_x0000_t75" style="width:223.5pt;height:187.5pt">
            <v:imagedata r:id="rId26" o:title="фото 2012 - 13 г 017"/>
          </v:shape>
        </w:pict>
      </w:r>
      <w:r w:rsidR="0062031A">
        <w:rPr>
          <w:b/>
          <w:color w:val="FF0000"/>
          <w:sz w:val="28"/>
          <w:szCs w:val="28"/>
        </w:rPr>
        <w:t xml:space="preserve">       </w:t>
      </w:r>
      <w:r>
        <w:rPr>
          <w:sz w:val="28"/>
          <w:szCs w:val="28"/>
        </w:rPr>
        <w:pict>
          <v:shape id="_x0000_i1053" type="#_x0000_t75" style="width:249.75pt;height:187.5pt">
            <v:imagedata r:id="rId27" o:title="фото 2012 - 13 г 942"/>
          </v:shape>
        </w:pict>
      </w:r>
    </w:p>
    <w:p w:rsidR="00915ED4" w:rsidRPr="0062031A" w:rsidRDefault="00915ED4" w:rsidP="0062031A">
      <w:pPr>
        <w:spacing w:line="276" w:lineRule="auto"/>
        <w:ind w:left="1260"/>
        <w:jc w:val="both"/>
        <w:rPr>
          <w:b/>
          <w:color w:val="FF0000"/>
          <w:sz w:val="28"/>
          <w:szCs w:val="28"/>
        </w:rPr>
      </w:pPr>
      <w:r w:rsidRPr="0062031A">
        <w:rPr>
          <w:b/>
          <w:color w:val="FF0000"/>
          <w:sz w:val="28"/>
          <w:szCs w:val="28"/>
        </w:rPr>
        <w:t>Осенние праздники</w:t>
      </w:r>
      <w:r w:rsidR="0062031A">
        <w:rPr>
          <w:b/>
          <w:color w:val="FF0000"/>
          <w:sz w:val="28"/>
          <w:szCs w:val="28"/>
        </w:rPr>
        <w:t xml:space="preserve">                        Эх, картошка</w:t>
      </w:r>
      <w:proofErr w:type="gramStart"/>
      <w:r w:rsidR="0062031A">
        <w:rPr>
          <w:b/>
          <w:color w:val="FF0000"/>
          <w:sz w:val="28"/>
          <w:szCs w:val="28"/>
        </w:rPr>
        <w:t>!(</w:t>
      </w:r>
      <w:proofErr w:type="gramEnd"/>
      <w:r w:rsidR="0062031A">
        <w:rPr>
          <w:b/>
          <w:color w:val="FF0000"/>
          <w:sz w:val="28"/>
          <w:szCs w:val="28"/>
        </w:rPr>
        <w:t>Осенний бал)</w:t>
      </w:r>
    </w:p>
    <w:p w:rsidR="0062031A" w:rsidRDefault="00612D91" w:rsidP="0062031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_x0000_i1054" type="#_x0000_t75" style="width:252.75pt;height:189.75pt">
            <v:imagedata r:id="rId28" o:title="100_0773"/>
          </v:shape>
        </w:pict>
      </w:r>
      <w:r w:rsidR="0062031A">
        <w:rPr>
          <w:sz w:val="28"/>
          <w:szCs w:val="28"/>
        </w:rPr>
        <w:t xml:space="preserve">  </w:t>
      </w:r>
      <w:r w:rsidR="0062031A" w:rsidRPr="0062031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sz w:val="28"/>
          <w:szCs w:val="28"/>
        </w:rPr>
        <w:pict>
          <v:shape id="_x0000_i1055" type="#_x0000_t75" style="width:249.75pt;height:187.5pt">
            <v:imagedata r:id="rId29" o:title="100_7862"/>
          </v:shape>
        </w:pict>
      </w:r>
    </w:p>
    <w:p w:rsidR="00915ED4" w:rsidRPr="00EF58D5" w:rsidRDefault="00915ED4" w:rsidP="00EF58D5">
      <w:pPr>
        <w:spacing w:line="276" w:lineRule="auto"/>
        <w:jc w:val="both"/>
        <w:rPr>
          <w:b/>
          <w:color w:val="FF0000"/>
          <w:sz w:val="28"/>
          <w:szCs w:val="28"/>
        </w:rPr>
      </w:pPr>
      <w:r w:rsidRPr="00EF58D5">
        <w:rPr>
          <w:b/>
          <w:color w:val="FF0000"/>
          <w:sz w:val="28"/>
          <w:szCs w:val="28"/>
        </w:rPr>
        <w:t>День матери</w:t>
      </w:r>
      <w:r w:rsidR="00726AF9">
        <w:rPr>
          <w:b/>
          <w:color w:val="FF0000"/>
          <w:sz w:val="28"/>
          <w:szCs w:val="28"/>
        </w:rPr>
        <w:t xml:space="preserve">                                                     </w:t>
      </w:r>
      <w:r w:rsidR="00726AF9" w:rsidRPr="00726AF9">
        <w:rPr>
          <w:b/>
          <w:color w:val="FF0000"/>
          <w:sz w:val="28"/>
          <w:szCs w:val="28"/>
        </w:rPr>
        <w:t>Новогодние праздники</w:t>
      </w:r>
    </w:p>
    <w:p w:rsidR="00F053C2" w:rsidRDefault="00612D91" w:rsidP="00726AF9">
      <w:pPr>
        <w:spacing w:line="276" w:lineRule="auto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pict>
          <v:shape id="_x0000_i1056" type="#_x0000_t75" style="width:245.25pt;height:184.5pt">
            <v:imagedata r:id="rId30" o:title="SAM_0138"/>
          </v:shape>
        </w:pict>
      </w:r>
      <w:r w:rsidR="00F053C2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pict>
          <v:shape id="_x0000_i1057" type="#_x0000_t75" style="width:252pt;height:180.75pt;mso-left-percent:-10001;mso-top-percent:-10001;mso-position-horizontal:absolute;mso-position-horizontal-relative:char;mso-position-vertical:absolute;mso-position-vertical-relative:line;mso-left-percent:-10001;mso-top-percent:-10001">
            <v:imagedata r:id="rId31" o:title=""/>
          </v:shape>
        </w:pict>
      </w:r>
    </w:p>
    <w:p w:rsidR="00915ED4" w:rsidRDefault="00915ED4">
      <w:pPr>
        <w:numPr>
          <w:ilvl w:val="0"/>
          <w:numId w:val="5"/>
        </w:numPr>
        <w:spacing w:line="276" w:lineRule="auto"/>
        <w:jc w:val="both"/>
        <w:rPr>
          <w:b/>
          <w:color w:val="FF0000"/>
          <w:sz w:val="28"/>
          <w:szCs w:val="28"/>
        </w:rPr>
      </w:pPr>
      <w:r w:rsidRPr="00F053C2">
        <w:rPr>
          <w:b/>
          <w:color w:val="FF0000"/>
          <w:sz w:val="28"/>
          <w:szCs w:val="28"/>
        </w:rPr>
        <w:t>Рыцарские турниры, посвященные Дню защитника отечества</w:t>
      </w:r>
    </w:p>
    <w:p w:rsidR="00F053C2" w:rsidRDefault="00F053C2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</w:p>
    <w:p w:rsidR="00915ED4" w:rsidRDefault="00915ED4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  <w:r w:rsidRPr="00F053C2">
        <w:rPr>
          <w:b/>
          <w:color w:val="FF0000"/>
          <w:sz w:val="28"/>
          <w:szCs w:val="28"/>
        </w:rPr>
        <w:lastRenderedPageBreak/>
        <w:t>Конкурсные программы для девочек к празднику 8 марта</w:t>
      </w:r>
    </w:p>
    <w:p w:rsidR="00F053C2" w:rsidRPr="00F053C2" w:rsidRDefault="00612D91" w:rsidP="00F053C2">
      <w:pPr>
        <w:spacing w:line="276" w:lineRule="auto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pict>
          <v:shape id="_x0000_i1058" type="#_x0000_t75" style="width:424.5pt;height:318.75pt">
            <v:imagedata r:id="rId32" o:title="фото 2012 - 13 г 729"/>
          </v:shape>
        </w:pict>
      </w:r>
    </w:p>
    <w:p w:rsidR="00F053C2" w:rsidRPr="00EF58D5" w:rsidRDefault="00915ED4" w:rsidP="00EF58D5">
      <w:pPr>
        <w:spacing w:line="276" w:lineRule="auto"/>
        <w:jc w:val="both"/>
        <w:rPr>
          <w:b/>
          <w:color w:val="FF0000"/>
          <w:sz w:val="28"/>
          <w:szCs w:val="28"/>
        </w:rPr>
      </w:pPr>
      <w:r w:rsidRPr="00EF58D5">
        <w:rPr>
          <w:b/>
          <w:color w:val="FF0000"/>
          <w:sz w:val="28"/>
          <w:szCs w:val="28"/>
        </w:rPr>
        <w:t>Праздник последнего звонка</w:t>
      </w:r>
    </w:p>
    <w:p w:rsidR="00EF58D5" w:rsidRDefault="00612D91" w:rsidP="00F053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_x0000_i1059" type="#_x0000_t75" style="width:222pt;height:363pt;mso-left-percent:-10001;mso-top-percent:-10001;mso-position-horizontal:absolute;mso-position-horizontal-relative:char;mso-position-vertical:absolute;mso-position-vertical-relative:line;mso-left-percent:-10001;mso-top-percent:-10001">
            <v:imagedata r:id="rId33" o:title="WP_20150403_002"/>
          </v:shape>
        </w:pict>
      </w:r>
    </w:p>
    <w:p w:rsidR="00F053C2" w:rsidRDefault="00F053C2" w:rsidP="00F053C2">
      <w:pPr>
        <w:spacing w:line="276" w:lineRule="auto"/>
        <w:jc w:val="both"/>
        <w:rPr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sz w:val="28"/>
          <w:szCs w:val="28"/>
        </w:rPr>
      </w:pPr>
    </w:p>
    <w:p w:rsidR="00F053C2" w:rsidRDefault="00F053C2" w:rsidP="00F053C2">
      <w:pPr>
        <w:spacing w:line="276" w:lineRule="auto"/>
        <w:jc w:val="both"/>
        <w:rPr>
          <w:sz w:val="28"/>
          <w:szCs w:val="28"/>
        </w:rPr>
      </w:pPr>
    </w:p>
    <w:p w:rsidR="00E731B7" w:rsidRDefault="00E731B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 Мая</w:t>
      </w:r>
    </w:p>
    <w:p w:rsidR="00E731B7" w:rsidRPr="00E731B7" w:rsidRDefault="00E731B7" w:rsidP="00E731B7">
      <w:pPr>
        <w:spacing w:line="276" w:lineRule="auto"/>
        <w:rPr>
          <w:b/>
          <w:color w:val="FF0000"/>
          <w:sz w:val="28"/>
          <w:szCs w:val="28"/>
        </w:rPr>
      </w:pPr>
      <w:r w:rsidRPr="00E731B7">
        <w:rPr>
          <w:b/>
          <w:color w:val="FF0000"/>
          <w:sz w:val="28"/>
          <w:szCs w:val="28"/>
        </w:rPr>
        <w:t>Возложение цветов к памятнику</w:t>
      </w:r>
    </w:p>
    <w:p w:rsidR="00E731B7" w:rsidRDefault="00612D91" w:rsidP="00E731B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pict>
          <v:shape id="_x0000_i1060" type="#_x0000_t75" style="width:226.5pt;height:170.25pt">
            <v:imagedata r:id="rId34" o:title="100_9648"/>
          </v:shape>
        </w:pict>
      </w:r>
    </w:p>
    <w:p w:rsidR="00915ED4" w:rsidRDefault="00915ED4">
      <w:pPr>
        <w:spacing w:before="12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Дети проживают в школе огромную часть своей жизни. Радости и горести каждого ученика переживаются учащимися совместно. От того как дети проживают каждый день в своей жизни, какие эмоциональные впечатления остаются у них от каждого прожитого дня, зависит результат их дальнейшего продвижения вперед по жизни. </w:t>
      </w:r>
    </w:p>
    <w:p w:rsidR="00915ED4" w:rsidRDefault="00915ED4">
      <w:pPr>
        <w:spacing w:before="120" w:line="276" w:lineRule="auto"/>
        <w:ind w:firstLine="539"/>
        <w:jc w:val="both"/>
        <w:rPr>
          <w:b/>
          <w:color w:val="C00000"/>
          <w:sz w:val="32"/>
          <w:szCs w:val="32"/>
        </w:rPr>
      </w:pPr>
      <w:r>
        <w:rPr>
          <w:sz w:val="28"/>
          <w:szCs w:val="28"/>
        </w:rPr>
        <w:t>Список традиций класса можно продолжить. Самое главное – традиции класса должны быть нравственными, способствовать преодолению одиночества и беззащитности  учащихся, воспитывать умение быть Человеком.</w:t>
      </w: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pacing w:line="276" w:lineRule="auto"/>
        <w:jc w:val="center"/>
        <w:rPr>
          <w:b/>
          <w:color w:val="C00000"/>
          <w:sz w:val="32"/>
          <w:szCs w:val="32"/>
        </w:rPr>
      </w:pPr>
    </w:p>
    <w:p w:rsidR="00915ED4" w:rsidRDefault="00915ED4">
      <w:pPr>
        <w:sectPr w:rsidR="00915ED4">
          <w:pgSz w:w="11906" w:h="16838"/>
          <w:pgMar w:top="691" w:right="833" w:bottom="549" w:left="831" w:header="720" w:footer="720" w:gutter="0"/>
          <w:pgBorders>
            <w:top w:val="single" w:sz="1" w:space="11" w:color="FF0000"/>
            <w:left w:val="single" w:sz="1" w:space="18" w:color="FF0000"/>
            <w:bottom w:val="single" w:sz="1" w:space="4" w:color="FF0000"/>
            <w:right w:val="single" w:sz="1" w:space="18" w:color="FF0000"/>
          </w:pgBorders>
          <w:cols w:space="720"/>
          <w:docGrid w:linePitch="360"/>
        </w:sectPr>
      </w:pPr>
    </w:p>
    <w:p w:rsidR="00E5285F" w:rsidRPr="00726AF9" w:rsidRDefault="00E5285F" w:rsidP="009D2D62">
      <w:pPr>
        <w:suppressAutoHyphens w:val="0"/>
        <w:spacing w:after="160"/>
        <w:ind w:left="284"/>
        <w:jc w:val="center"/>
        <w:rPr>
          <w:b/>
          <w:color w:val="FF0000"/>
          <w:sz w:val="72"/>
          <w:szCs w:val="72"/>
          <w:lang w:eastAsia="en-US" w:bidi="en-US"/>
        </w:rPr>
      </w:pPr>
      <w:r w:rsidRPr="00726AF9">
        <w:rPr>
          <w:b/>
          <w:color w:val="FF0000"/>
          <w:sz w:val="72"/>
          <w:szCs w:val="72"/>
          <w:lang w:eastAsia="en-US" w:bidi="en-US"/>
        </w:rPr>
        <w:lastRenderedPageBreak/>
        <w:t xml:space="preserve">Результативность работы </w:t>
      </w:r>
      <w:r w:rsidR="00EB1064" w:rsidRPr="00726AF9">
        <w:rPr>
          <w:b/>
          <w:color w:val="FF0000"/>
          <w:sz w:val="72"/>
          <w:szCs w:val="72"/>
          <w:lang w:eastAsia="en-US" w:bidi="en-US"/>
        </w:rPr>
        <w:t>классного руководителя</w:t>
      </w:r>
    </w:p>
    <w:p w:rsidR="00E5285F" w:rsidRDefault="00E5285F">
      <w:pPr>
        <w:spacing w:line="360" w:lineRule="auto"/>
        <w:jc w:val="center"/>
        <w:rPr>
          <w:b/>
          <w:color w:val="C5000B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649"/>
        <w:gridCol w:w="5245"/>
        <w:gridCol w:w="1703"/>
      </w:tblGrid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№</w:t>
            </w:r>
            <w:proofErr w:type="gramStart"/>
            <w:r w:rsidRPr="009D2D62">
              <w:rPr>
                <w:sz w:val="28"/>
                <w:szCs w:val="28"/>
              </w:rPr>
              <w:t>п</w:t>
            </w:r>
            <w:proofErr w:type="gramEnd"/>
            <w:r w:rsidRPr="009D2D62">
              <w:rPr>
                <w:sz w:val="28"/>
                <w:szCs w:val="28"/>
              </w:rPr>
              <w:t>/п</w:t>
            </w: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Региональный</w:t>
            </w: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Результат</w:t>
            </w: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1.</w:t>
            </w: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F7395B">
            <w:pPr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Конкурс декоративно – прикладного творчества «Творческие заморочки</w:t>
            </w:r>
            <w:proofErr w:type="gramStart"/>
            <w:r w:rsidRPr="009D2D62">
              <w:rPr>
                <w:sz w:val="28"/>
                <w:szCs w:val="28"/>
              </w:rPr>
              <w:t>»(</w:t>
            </w:r>
            <w:proofErr w:type="gramEnd"/>
            <w:r w:rsidRPr="009D2D62">
              <w:rPr>
                <w:sz w:val="28"/>
                <w:szCs w:val="28"/>
              </w:rPr>
              <w:t>Номинация «Лучшая работа педагога»</w:t>
            </w: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2 место</w:t>
            </w: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2.</w:t>
            </w: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F7395B">
            <w:pPr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Конкурс «Творческие заморочки» (Номинация «</w:t>
            </w:r>
            <w:proofErr w:type="gramStart"/>
            <w:r w:rsidRPr="009D2D62">
              <w:rPr>
                <w:sz w:val="28"/>
                <w:szCs w:val="28"/>
              </w:rPr>
              <w:t>Через</w:t>
            </w:r>
            <w:proofErr w:type="gramEnd"/>
            <w:r w:rsidRPr="009D2D62">
              <w:rPr>
                <w:sz w:val="28"/>
                <w:szCs w:val="28"/>
              </w:rPr>
              <w:t xml:space="preserve"> тернии к звёздам»)</w:t>
            </w: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3.</w:t>
            </w: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2D37BE" w:rsidP="002D37BE">
            <w:pPr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 xml:space="preserve">Выступление по теме : «обсуждение решений </w:t>
            </w:r>
            <w:proofErr w:type="gramStart"/>
            <w:r w:rsidRPr="009D2D62">
              <w:rPr>
                <w:sz w:val="28"/>
                <w:szCs w:val="28"/>
              </w:rPr>
              <w:t>!Х</w:t>
            </w:r>
            <w:proofErr w:type="gramEnd"/>
            <w:r w:rsidRPr="009D2D62">
              <w:rPr>
                <w:sz w:val="28"/>
                <w:szCs w:val="28"/>
              </w:rPr>
              <w:t xml:space="preserve"> съезда педагогических работников Алтайского края. Кодекс профессиональной этики педагога»</w:t>
            </w: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2D37BE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4.</w:t>
            </w: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2D37BE" w:rsidP="002D37BE">
            <w:pPr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Конкурс фотографий «Вместе познаём мир</w:t>
            </w:r>
            <w:proofErr w:type="gramStart"/>
            <w:r w:rsidRPr="009D2D62">
              <w:rPr>
                <w:sz w:val="28"/>
                <w:szCs w:val="28"/>
              </w:rPr>
              <w:t>»(</w:t>
            </w:r>
            <w:proofErr w:type="gramEnd"/>
            <w:r w:rsidRPr="009D2D62">
              <w:rPr>
                <w:sz w:val="28"/>
                <w:szCs w:val="28"/>
              </w:rPr>
              <w:t xml:space="preserve"> в рамках августовской конференции </w:t>
            </w:r>
            <w:proofErr w:type="spellStart"/>
            <w:r w:rsidRPr="009D2D62">
              <w:rPr>
                <w:sz w:val="28"/>
                <w:szCs w:val="28"/>
              </w:rPr>
              <w:t>пед.работников</w:t>
            </w:r>
            <w:proofErr w:type="spellEnd"/>
            <w:r w:rsidRPr="009D2D62">
              <w:rPr>
                <w:sz w:val="28"/>
                <w:szCs w:val="28"/>
              </w:rPr>
              <w:t xml:space="preserve">  </w:t>
            </w:r>
            <w:proofErr w:type="spellStart"/>
            <w:r w:rsidRPr="009D2D62">
              <w:rPr>
                <w:sz w:val="28"/>
                <w:szCs w:val="28"/>
              </w:rPr>
              <w:t>Заринского</w:t>
            </w:r>
            <w:proofErr w:type="spellEnd"/>
            <w:r w:rsidRPr="009D2D62">
              <w:rPr>
                <w:sz w:val="28"/>
                <w:szCs w:val="28"/>
              </w:rPr>
              <w:t xml:space="preserve"> района за работу «Вместе, сообща, подумаем, друзья!»</w:t>
            </w:r>
          </w:p>
        </w:tc>
        <w:tc>
          <w:tcPr>
            <w:tcW w:w="1703" w:type="dxa"/>
            <w:shd w:val="clear" w:color="auto" w:fill="auto"/>
          </w:tcPr>
          <w:p w:rsidR="00F7395B" w:rsidRPr="009D2D62" w:rsidRDefault="002D37BE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3 место</w:t>
            </w: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2D37BE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5.</w:t>
            </w:r>
          </w:p>
        </w:tc>
        <w:tc>
          <w:tcPr>
            <w:tcW w:w="2649" w:type="dxa"/>
            <w:shd w:val="clear" w:color="auto" w:fill="auto"/>
          </w:tcPr>
          <w:p w:rsidR="00F7395B" w:rsidRPr="009D2D62" w:rsidRDefault="002D37BE" w:rsidP="002D37BE">
            <w:pPr>
              <w:rPr>
                <w:sz w:val="28"/>
                <w:szCs w:val="28"/>
              </w:rPr>
            </w:pPr>
            <w:r w:rsidRPr="009D2D62">
              <w:rPr>
                <w:sz w:val="28"/>
                <w:szCs w:val="28"/>
              </w:rPr>
              <w:t>Благодарность «За активное участие в культурной и общественной жизни села»</w:t>
            </w: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</w:tr>
      <w:tr w:rsidR="009D2D62" w:rsidRPr="009D2D62" w:rsidTr="009D2D62">
        <w:tc>
          <w:tcPr>
            <w:tcW w:w="861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2649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</w:tcPr>
          <w:p w:rsidR="00F7395B" w:rsidRPr="009D2D62" w:rsidRDefault="00F7395B" w:rsidP="009D2D62">
            <w:pPr>
              <w:spacing w:line="360" w:lineRule="auto"/>
              <w:jc w:val="center"/>
              <w:rPr>
                <w:b/>
                <w:color w:val="C5000B"/>
                <w:sz w:val="32"/>
                <w:szCs w:val="32"/>
              </w:rPr>
            </w:pPr>
          </w:p>
        </w:tc>
      </w:tr>
    </w:tbl>
    <w:p w:rsidR="00E5285F" w:rsidRDefault="00E5285F">
      <w:pPr>
        <w:spacing w:line="360" w:lineRule="auto"/>
        <w:jc w:val="center"/>
        <w:rPr>
          <w:b/>
          <w:color w:val="C5000B"/>
          <w:sz w:val="32"/>
          <w:szCs w:val="32"/>
        </w:rPr>
      </w:pPr>
    </w:p>
    <w:p w:rsidR="00A339AA" w:rsidRDefault="00A339AA">
      <w:pPr>
        <w:spacing w:line="360" w:lineRule="auto"/>
        <w:jc w:val="center"/>
        <w:rPr>
          <w:b/>
          <w:color w:val="C5000B"/>
          <w:sz w:val="32"/>
          <w:szCs w:val="32"/>
        </w:rPr>
      </w:pPr>
    </w:p>
    <w:p w:rsidR="00A339AA" w:rsidRDefault="00A339AA">
      <w:pPr>
        <w:spacing w:line="360" w:lineRule="auto"/>
        <w:jc w:val="center"/>
        <w:rPr>
          <w:b/>
          <w:color w:val="C5000B"/>
          <w:sz w:val="32"/>
          <w:szCs w:val="32"/>
        </w:rPr>
      </w:pPr>
    </w:p>
    <w:p w:rsidR="00A339AA" w:rsidRDefault="00A339AA">
      <w:pPr>
        <w:spacing w:line="360" w:lineRule="auto"/>
        <w:jc w:val="center"/>
        <w:rPr>
          <w:b/>
          <w:color w:val="C5000B"/>
          <w:sz w:val="32"/>
          <w:szCs w:val="32"/>
        </w:rPr>
      </w:pPr>
    </w:p>
    <w:p w:rsidR="00A339AA" w:rsidRDefault="00A339AA">
      <w:pPr>
        <w:spacing w:line="360" w:lineRule="auto"/>
        <w:jc w:val="center"/>
        <w:rPr>
          <w:b/>
          <w:color w:val="C5000B"/>
          <w:sz w:val="32"/>
          <w:szCs w:val="32"/>
        </w:rPr>
      </w:pPr>
    </w:p>
    <w:p w:rsidR="009D2D62" w:rsidRDefault="009D2D62">
      <w:pPr>
        <w:spacing w:line="360" w:lineRule="auto"/>
        <w:jc w:val="center"/>
        <w:rPr>
          <w:b/>
          <w:color w:val="C5000B"/>
          <w:sz w:val="32"/>
          <w:szCs w:val="32"/>
        </w:rPr>
      </w:pPr>
    </w:p>
    <w:p w:rsidR="00A339AA" w:rsidRDefault="00A339AA">
      <w:pPr>
        <w:spacing w:line="360" w:lineRule="auto"/>
        <w:jc w:val="center"/>
        <w:rPr>
          <w:b/>
          <w:color w:val="C5000B"/>
          <w:sz w:val="32"/>
          <w:szCs w:val="32"/>
        </w:rPr>
      </w:pPr>
    </w:p>
    <w:p w:rsidR="00A339AA" w:rsidRPr="009D2D62" w:rsidRDefault="00A339AA" w:rsidP="009D2D62">
      <w:pPr>
        <w:jc w:val="center"/>
        <w:rPr>
          <w:b/>
          <w:color w:val="C5000B"/>
          <w:sz w:val="56"/>
          <w:szCs w:val="56"/>
        </w:rPr>
      </w:pPr>
      <w:r w:rsidRPr="009D2D62">
        <w:rPr>
          <w:b/>
          <w:color w:val="C5000B"/>
          <w:sz w:val="56"/>
          <w:szCs w:val="56"/>
        </w:rPr>
        <w:lastRenderedPageBreak/>
        <w:t>Проектная деятельность</w:t>
      </w:r>
    </w:p>
    <w:p w:rsidR="005D3F1B" w:rsidRDefault="005D3F1B" w:rsidP="009D2D62">
      <w:pPr>
        <w:rPr>
          <w:b/>
          <w:color w:val="C5000B"/>
          <w:sz w:val="32"/>
          <w:szCs w:val="32"/>
        </w:rPr>
      </w:pPr>
      <w:r>
        <w:rPr>
          <w:b/>
          <w:color w:val="C5000B"/>
          <w:sz w:val="32"/>
          <w:szCs w:val="32"/>
        </w:rPr>
        <w:t>«В чём польза мёда? «                                 «  Мы – одна семья!»</w:t>
      </w:r>
    </w:p>
    <w:p w:rsidR="00A339AA" w:rsidRDefault="00612D91" w:rsidP="005D3F1B">
      <w:pPr>
        <w:spacing w:line="360" w:lineRule="auto"/>
        <w:rPr>
          <w:b/>
          <w:color w:val="C5000B"/>
          <w:sz w:val="32"/>
          <w:szCs w:val="32"/>
        </w:rPr>
      </w:pPr>
      <w:r>
        <w:rPr>
          <w:b/>
          <w:color w:val="C5000B"/>
          <w:sz w:val="32"/>
          <w:szCs w:val="32"/>
        </w:rPr>
        <w:pict>
          <v:shape id="_x0000_i1061" type="#_x0000_t75" style="width:249pt;height:186.75pt">
            <v:imagedata r:id="rId35" o:title="100_8176"/>
          </v:shape>
        </w:pict>
      </w:r>
      <w:r w:rsidR="005D3F1B">
        <w:rPr>
          <w:b/>
          <w:color w:val="C5000B"/>
          <w:sz w:val="32"/>
          <w:szCs w:val="32"/>
        </w:rPr>
        <w:t xml:space="preserve">  </w:t>
      </w:r>
      <w:r w:rsidR="00A339AA">
        <w:rPr>
          <w:b/>
          <w:color w:val="C5000B"/>
          <w:sz w:val="32"/>
          <w:szCs w:val="32"/>
        </w:rPr>
        <w:t xml:space="preserve"> </w:t>
      </w:r>
      <w:r>
        <w:rPr>
          <w:b/>
          <w:color w:val="C5000B"/>
          <w:sz w:val="32"/>
          <w:szCs w:val="32"/>
        </w:rPr>
        <w:pict>
          <v:shape id="_x0000_i1062" type="#_x0000_t75" style="width:243.75pt;height:182.25pt">
            <v:imagedata r:id="rId36" o:title="фото 2012 - 13 г 369"/>
          </v:shape>
        </w:pict>
      </w:r>
    </w:p>
    <w:p w:rsidR="00EF58D5" w:rsidRDefault="00E731B7" w:rsidP="009D2D62">
      <w:pPr>
        <w:rPr>
          <w:b/>
          <w:color w:val="C5000B"/>
          <w:sz w:val="32"/>
          <w:szCs w:val="32"/>
        </w:rPr>
      </w:pPr>
      <w:r>
        <w:rPr>
          <w:b/>
          <w:color w:val="C5000B"/>
          <w:sz w:val="32"/>
          <w:szCs w:val="32"/>
        </w:rPr>
        <w:t>«Книжка – малышка»</w:t>
      </w:r>
      <w:r w:rsidR="00EF58D5">
        <w:rPr>
          <w:b/>
          <w:color w:val="C5000B"/>
          <w:sz w:val="32"/>
          <w:szCs w:val="32"/>
        </w:rPr>
        <w:t xml:space="preserve">                          Фотоконкурс </w:t>
      </w:r>
    </w:p>
    <w:p w:rsidR="00E731B7" w:rsidRDefault="00EF58D5" w:rsidP="009D2D62">
      <w:pPr>
        <w:rPr>
          <w:b/>
          <w:color w:val="C5000B"/>
          <w:sz w:val="32"/>
          <w:szCs w:val="32"/>
        </w:rPr>
      </w:pPr>
      <w:r>
        <w:rPr>
          <w:b/>
          <w:color w:val="C5000B"/>
          <w:sz w:val="32"/>
          <w:szCs w:val="32"/>
        </w:rPr>
        <w:t xml:space="preserve">                                                                 «Любимый уголок природы</w:t>
      </w:r>
    </w:p>
    <w:p w:rsidR="00E731B7" w:rsidRDefault="00612D91" w:rsidP="009D2D62">
      <w:pPr>
        <w:rPr>
          <w:b/>
          <w:color w:val="C5000B"/>
          <w:sz w:val="32"/>
          <w:szCs w:val="32"/>
        </w:rPr>
      </w:pPr>
      <w:r>
        <w:rPr>
          <w:b/>
          <w:color w:val="C5000B"/>
          <w:sz w:val="32"/>
          <w:szCs w:val="32"/>
        </w:rPr>
        <w:pict>
          <v:shape id="_x0000_i1063" type="#_x0000_t75" style="width:248.25pt;height:186pt">
            <v:imagedata r:id="rId37" o:title="100_0761"/>
          </v:shape>
        </w:pict>
      </w:r>
      <w:r w:rsidR="00EF58D5">
        <w:rPr>
          <w:b/>
          <w:color w:val="C5000B"/>
          <w:sz w:val="32"/>
          <w:szCs w:val="32"/>
        </w:rPr>
        <w:t xml:space="preserve">  </w:t>
      </w:r>
      <w:r>
        <w:rPr>
          <w:noProof/>
          <w:lang w:eastAsia="ru-RU"/>
        </w:rPr>
        <w:pict>
          <v:shape id="_x0000_i1064" type="#_x0000_t75" style="width:244.5pt;height:184.5pt;visibility:visible;mso-wrap-style:square">
            <v:imagedata r:id="rId38" o:title=""/>
          </v:shape>
        </w:pict>
      </w: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p w:rsidR="00EF58D5" w:rsidRDefault="00EF58D5" w:rsidP="00EF58D5">
      <w:pPr>
        <w:tabs>
          <w:tab w:val="left" w:pos="2268"/>
        </w:tabs>
        <w:spacing w:before="280" w:after="280"/>
        <w:ind w:left="851" w:right="284"/>
        <w:jc w:val="both"/>
        <w:rPr>
          <w:b/>
          <w:color w:val="C00000"/>
          <w:sz w:val="36"/>
          <w:szCs w:val="36"/>
        </w:rPr>
      </w:pPr>
    </w:p>
    <w:p w:rsidR="002D37BE" w:rsidRDefault="002D37BE" w:rsidP="00EF58D5">
      <w:pPr>
        <w:tabs>
          <w:tab w:val="left" w:pos="2268"/>
        </w:tabs>
        <w:spacing w:before="280" w:after="280"/>
        <w:ind w:left="851" w:right="284"/>
        <w:jc w:val="both"/>
        <w:rPr>
          <w:b/>
          <w:color w:val="C00000"/>
          <w:sz w:val="36"/>
          <w:szCs w:val="36"/>
        </w:rPr>
      </w:pPr>
    </w:p>
    <w:p w:rsidR="002D37BE" w:rsidRDefault="002D37BE" w:rsidP="00EF58D5">
      <w:pPr>
        <w:tabs>
          <w:tab w:val="left" w:pos="2268"/>
        </w:tabs>
        <w:spacing w:before="280" w:after="280"/>
        <w:ind w:left="851" w:right="284"/>
        <w:jc w:val="both"/>
        <w:rPr>
          <w:b/>
          <w:color w:val="C00000"/>
          <w:sz w:val="36"/>
          <w:szCs w:val="36"/>
        </w:rPr>
      </w:pPr>
    </w:p>
    <w:p w:rsidR="002D37BE" w:rsidRDefault="002D37BE" w:rsidP="00EF58D5">
      <w:pPr>
        <w:tabs>
          <w:tab w:val="left" w:pos="2268"/>
        </w:tabs>
        <w:spacing w:before="280" w:after="280"/>
        <w:ind w:left="851" w:right="284"/>
        <w:jc w:val="both"/>
        <w:rPr>
          <w:b/>
          <w:color w:val="C00000"/>
          <w:sz w:val="36"/>
          <w:szCs w:val="36"/>
        </w:rPr>
      </w:pPr>
    </w:p>
    <w:p w:rsidR="002D37BE" w:rsidRDefault="002D37BE" w:rsidP="00EF58D5">
      <w:pPr>
        <w:tabs>
          <w:tab w:val="left" w:pos="2268"/>
        </w:tabs>
        <w:spacing w:before="280" w:after="280"/>
        <w:ind w:left="851" w:right="284"/>
        <w:jc w:val="both"/>
        <w:rPr>
          <w:b/>
          <w:color w:val="C00000"/>
          <w:sz w:val="36"/>
          <w:szCs w:val="36"/>
        </w:rPr>
      </w:pPr>
    </w:p>
    <w:p w:rsidR="002D37BE" w:rsidRDefault="002D37BE" w:rsidP="00EF58D5">
      <w:pPr>
        <w:tabs>
          <w:tab w:val="left" w:pos="2268"/>
        </w:tabs>
        <w:spacing w:before="280" w:after="280"/>
        <w:ind w:left="851" w:right="284"/>
        <w:jc w:val="both"/>
        <w:rPr>
          <w:b/>
          <w:color w:val="C00000"/>
          <w:sz w:val="36"/>
          <w:szCs w:val="36"/>
        </w:rPr>
      </w:pPr>
    </w:p>
    <w:p w:rsidR="00EF58D5" w:rsidRPr="002D37BE" w:rsidRDefault="00EF58D5" w:rsidP="00EF58D5">
      <w:pPr>
        <w:tabs>
          <w:tab w:val="left" w:pos="2268"/>
        </w:tabs>
        <w:spacing w:before="280" w:after="280"/>
        <w:ind w:left="851" w:right="284"/>
        <w:jc w:val="center"/>
        <w:rPr>
          <w:b/>
          <w:color w:val="FF0000"/>
          <w:sz w:val="144"/>
          <w:szCs w:val="144"/>
        </w:rPr>
      </w:pPr>
      <w:r w:rsidRPr="002D37BE">
        <w:rPr>
          <w:b/>
          <w:color w:val="FF0000"/>
          <w:sz w:val="144"/>
          <w:szCs w:val="144"/>
        </w:rPr>
        <w:t xml:space="preserve">Внеклассные </w:t>
      </w:r>
      <w:r w:rsidR="002D37BE" w:rsidRPr="002D37BE">
        <w:rPr>
          <w:b/>
          <w:color w:val="FF0000"/>
          <w:sz w:val="144"/>
          <w:szCs w:val="144"/>
        </w:rPr>
        <w:t>меропри</w:t>
      </w:r>
      <w:r w:rsidRPr="002D37BE">
        <w:rPr>
          <w:b/>
          <w:color w:val="FF0000"/>
          <w:sz w:val="144"/>
          <w:szCs w:val="144"/>
        </w:rPr>
        <w:t>ятия</w:t>
      </w:r>
    </w:p>
    <w:p w:rsidR="00EF58D5" w:rsidRDefault="00EF58D5" w:rsidP="005D3F1B">
      <w:pPr>
        <w:spacing w:line="360" w:lineRule="auto"/>
        <w:rPr>
          <w:b/>
          <w:color w:val="C5000B"/>
          <w:sz w:val="32"/>
          <w:szCs w:val="32"/>
        </w:rPr>
      </w:pPr>
    </w:p>
    <w:sectPr w:rsidR="00EF58D5">
      <w:pgSz w:w="11906" w:h="16838"/>
      <w:pgMar w:top="691" w:right="833" w:bottom="549" w:left="831" w:header="720" w:footer="720" w:gutter="0"/>
      <w:pgBorders>
        <w:top w:val="single" w:sz="1" w:space="11" w:color="FF0000"/>
        <w:left w:val="single" w:sz="1" w:space="18" w:color="FF0000"/>
        <w:bottom w:val="single" w:sz="1" w:space="4" w:color="FF0000"/>
        <w:right w:val="single" w:sz="1" w:space="18" w:color="FF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28"/>
        <w:szCs w:val="2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6">
    <w:nsid w:val="00000011"/>
    <w:multiLevelType w:val="multilevel"/>
    <w:tmpl w:val="00000011"/>
    <w:name w:val="WW8Num17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94728A3"/>
    <w:multiLevelType w:val="multilevel"/>
    <w:tmpl w:val="825ED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18">
    <w:nsid w:val="655C55FF"/>
    <w:multiLevelType w:val="hybridMultilevel"/>
    <w:tmpl w:val="D736E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6565ED"/>
    <w:multiLevelType w:val="hybridMultilevel"/>
    <w:tmpl w:val="892CCC6C"/>
    <w:lvl w:ilvl="0" w:tplc="B122DA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9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0DAC"/>
    <w:rsid w:val="00025533"/>
    <w:rsid w:val="00082835"/>
    <w:rsid w:val="00243B79"/>
    <w:rsid w:val="00244900"/>
    <w:rsid w:val="002D37BE"/>
    <w:rsid w:val="002D66CD"/>
    <w:rsid w:val="0031007F"/>
    <w:rsid w:val="00310A29"/>
    <w:rsid w:val="00371452"/>
    <w:rsid w:val="00460CD1"/>
    <w:rsid w:val="0048772F"/>
    <w:rsid w:val="004A1E88"/>
    <w:rsid w:val="00546E4A"/>
    <w:rsid w:val="005855BD"/>
    <w:rsid w:val="005D3F1B"/>
    <w:rsid w:val="00612D91"/>
    <w:rsid w:val="0062031A"/>
    <w:rsid w:val="00643D7A"/>
    <w:rsid w:val="00707A51"/>
    <w:rsid w:val="00726AF9"/>
    <w:rsid w:val="00825125"/>
    <w:rsid w:val="00830DAC"/>
    <w:rsid w:val="00832301"/>
    <w:rsid w:val="008543C0"/>
    <w:rsid w:val="00867298"/>
    <w:rsid w:val="008902E6"/>
    <w:rsid w:val="00915ED4"/>
    <w:rsid w:val="009D2D62"/>
    <w:rsid w:val="00A266E3"/>
    <w:rsid w:val="00A339AA"/>
    <w:rsid w:val="00C226BD"/>
    <w:rsid w:val="00E42001"/>
    <w:rsid w:val="00E5285F"/>
    <w:rsid w:val="00E731B7"/>
    <w:rsid w:val="00EB1064"/>
    <w:rsid w:val="00EF58D5"/>
    <w:rsid w:val="00F053C2"/>
    <w:rsid w:val="00F7395B"/>
    <w:rsid w:val="00FA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9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pPr>
      <w:numPr>
        <w:numId w:val="1"/>
      </w:numPr>
      <w:shd w:val="clear" w:color="auto" w:fill="1D9901"/>
      <w:spacing w:before="280" w:after="280"/>
      <w:outlineLvl w:val="0"/>
    </w:pPr>
    <w:rPr>
      <w:b/>
      <w:bCs/>
      <w:color w:val="FFFFFF"/>
      <w:kern w:val="1"/>
      <w:sz w:val="30"/>
      <w:szCs w:val="3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2z0">
    <w:name w:val="WW8Num12z0"/>
    <w:rPr>
      <w:sz w:val="28"/>
      <w:szCs w:val="28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sz w:val="28"/>
    </w:rPr>
  </w:style>
  <w:style w:type="character" w:customStyle="1" w:styleId="WW8Num16z0">
    <w:name w:val="WW8Num16z0"/>
    <w:rPr>
      <w:rFonts w:ascii="Arial" w:hAnsi="Arial" w:cs="Aria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8z0">
    <w:name w:val="WW8Num8z0"/>
    <w:rPr>
      <w:b w:val="0"/>
      <w:color w:val="auto"/>
      <w:sz w:val="28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4z0">
    <w:name w:val="WW8Num24z0"/>
    <w:rPr>
      <w:rFonts w:ascii="Arial" w:hAnsi="Arial" w:cs="Arial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31z0">
    <w:name w:val="WW8Num31z0"/>
    <w:rPr>
      <w:sz w:val="28"/>
      <w:szCs w:val="28"/>
    </w:rPr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5z0">
    <w:name w:val="WW8Num35z0"/>
    <w:rPr>
      <w:rFonts w:ascii="Symbol" w:hAnsi="Symbol" w:cs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5">
    <w:name w:val="Знак Знак5"/>
    <w:rPr>
      <w:rFonts w:ascii="Tahoma" w:eastAsia="Times New Roman" w:hAnsi="Tahoma" w:cs="Tahoma"/>
      <w:sz w:val="16"/>
      <w:szCs w:val="16"/>
    </w:rPr>
  </w:style>
  <w:style w:type="character" w:customStyle="1" w:styleId="7">
    <w:name w:val="Знак Знак7"/>
    <w:rPr>
      <w:rFonts w:ascii="Times New Roman" w:eastAsia="Times New Roman" w:hAnsi="Times New Roman" w:cs="Times New Roman"/>
      <w:b/>
      <w:bCs/>
      <w:color w:val="FFFFFF"/>
      <w:kern w:val="1"/>
      <w:sz w:val="30"/>
      <w:szCs w:val="30"/>
      <w:shd w:val="clear" w:color="auto" w:fill="1D9901"/>
    </w:rPr>
  </w:style>
  <w:style w:type="character" w:customStyle="1" w:styleId="4">
    <w:name w:val="Знак Знак4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нак Знак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Pr>
      <w:b/>
      <w:bCs/>
    </w:rPr>
  </w:style>
  <w:style w:type="character" w:styleId="a5">
    <w:name w:val="Hyperlink"/>
    <w:rPr>
      <w:rFonts w:cs="Times New Roman"/>
      <w:color w:val="0000FF"/>
      <w:u w:val="single"/>
    </w:rPr>
  </w:style>
  <w:style w:type="character" w:customStyle="1" w:styleId="21">
    <w:name w:val="Знак Знак2"/>
    <w:rPr>
      <w:rFonts w:ascii="Courier New" w:eastAsia="Times New Roman" w:hAnsi="Courier New" w:cs="Courier New"/>
    </w:rPr>
  </w:style>
  <w:style w:type="character" w:customStyle="1" w:styleId="6">
    <w:name w:val="Знак Знак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6">
    <w:name w:val="FollowedHyperlink"/>
    <w:rPr>
      <w:color w:val="800080"/>
      <w:u w:val="single"/>
    </w:rPr>
  </w:style>
  <w:style w:type="character" w:customStyle="1" w:styleId="11">
    <w:name w:val="Знак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нак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(13)_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12">
    <w:name w:val="Заголовок №1 (2)_"/>
    <w:rPr>
      <w:rFonts w:ascii="Times New Roman" w:eastAsia="Times New Roman" w:hAnsi="Times New Roman" w:cs="Times New Roman"/>
      <w:sz w:val="41"/>
      <w:szCs w:val="41"/>
      <w:shd w:val="clear" w:color="auto" w:fill="FFFFFF"/>
    </w:rPr>
  </w:style>
  <w:style w:type="character" w:customStyle="1" w:styleId="22">
    <w:name w:val="Заголовок №2 (2)_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2FranklinGothicHeavy12pt">
    <w:name w:val="Заголовок №2 (2) + Franklin Gothic Heavy;12 pt;Курсив"/>
    <w:rPr>
      <w:rFonts w:ascii="Franklin Gothic Heavy" w:eastAsia="Franklin Gothic Heavy" w:hAnsi="Franklin Gothic Heavy" w:cs="Franklin Gothic Heavy"/>
      <w:i/>
      <w:iCs/>
      <w:sz w:val="24"/>
      <w:szCs w:val="24"/>
      <w:shd w:val="clear" w:color="auto" w:fill="FFFFFF"/>
    </w:rPr>
  </w:style>
  <w:style w:type="character" w:customStyle="1" w:styleId="32">
    <w:name w:val="Заголовок №3 (2)_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101">
    <w:name w:val="Основной текст (10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17">
    <w:name w:val="Основной текст (17)_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spelle">
    <w:name w:val="spelle"/>
    <w:basedOn w:val="10"/>
  </w:style>
  <w:style w:type="character" w:customStyle="1" w:styleId="grame">
    <w:name w:val="grame"/>
    <w:basedOn w:val="10"/>
  </w:style>
  <w:style w:type="character" w:customStyle="1" w:styleId="a8">
    <w:name w:val="Символ сноски"/>
    <w:basedOn w:val="10"/>
  </w:style>
  <w:style w:type="character" w:customStyle="1" w:styleId="a9">
    <w:name w:val="Символ нумерации"/>
  </w:style>
  <w:style w:type="character" w:customStyle="1" w:styleId="aa">
    <w:name w:val="Маркеры списка"/>
    <w:rPr>
      <w:rFonts w:ascii="OpenSymbol" w:eastAsia="OpenSymbol" w:hAnsi="OpenSymbol" w:cs="OpenSymbol"/>
    </w:rPr>
  </w:style>
  <w:style w:type="paragraph" w:customStyle="1" w:styleId="ab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c">
    <w:name w:val="List"/>
    <w:basedOn w:val="a0"/>
    <w:rPr>
      <w:rFonts w:cs="Mangal"/>
    </w:rPr>
  </w:style>
  <w:style w:type="paragraph" w:customStyle="1" w:styleId="23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pPr>
      <w:suppressLineNumbers/>
    </w:pPr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d">
    <w:name w:val="Normal (Web)"/>
    <w:basedOn w:val="a"/>
    <w:pPr>
      <w:spacing w:before="30" w:after="30"/>
    </w:pPr>
    <w:rPr>
      <w:sz w:val="20"/>
      <w:szCs w:val="20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spacing w:before="280" w:after="280"/>
    </w:pPr>
  </w:style>
  <w:style w:type="paragraph" w:customStyle="1" w:styleId="text">
    <w:name w:val="text"/>
    <w:basedOn w:val="a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styleId="af">
    <w:name w:val="List Paragraph"/>
    <w:basedOn w:val="a"/>
    <w:qFormat/>
    <w:pPr>
      <w:ind w:left="720"/>
    </w:pPr>
  </w:style>
  <w:style w:type="paragraph" w:styleId="af0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6">
    <w:name w:val="Название объекта1"/>
    <w:basedOn w:val="a"/>
    <w:next w:val="a"/>
    <w:rPr>
      <w:b/>
      <w:bCs/>
      <w:sz w:val="20"/>
      <w:szCs w:val="2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130">
    <w:name w:val="Основной текст (13)"/>
    <w:basedOn w:val="a"/>
    <w:pPr>
      <w:shd w:val="clear" w:color="auto" w:fill="FFFFFF"/>
      <w:spacing w:before="120" w:line="211" w:lineRule="exact"/>
      <w:ind w:firstLine="220"/>
      <w:jc w:val="both"/>
    </w:pPr>
    <w:rPr>
      <w:rFonts w:ascii="Arial" w:eastAsia="Arial" w:hAnsi="Arial" w:cs="Arial"/>
      <w:sz w:val="18"/>
      <w:szCs w:val="18"/>
    </w:rPr>
  </w:style>
  <w:style w:type="paragraph" w:customStyle="1" w:styleId="120">
    <w:name w:val="Заголовок №1 (2)"/>
    <w:basedOn w:val="a"/>
    <w:pPr>
      <w:shd w:val="clear" w:color="auto" w:fill="FFFFFF"/>
      <w:spacing w:after="60" w:line="461" w:lineRule="exact"/>
      <w:jc w:val="right"/>
    </w:pPr>
    <w:rPr>
      <w:sz w:val="41"/>
      <w:szCs w:val="41"/>
    </w:rPr>
  </w:style>
  <w:style w:type="paragraph" w:customStyle="1" w:styleId="220">
    <w:name w:val="Заголовок №2 (2)"/>
    <w:basedOn w:val="a"/>
    <w:pPr>
      <w:shd w:val="clear" w:color="auto" w:fill="FFFFFF"/>
      <w:spacing w:line="178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320">
    <w:name w:val="Заголовок №3 (2)"/>
    <w:basedOn w:val="a"/>
    <w:pPr>
      <w:shd w:val="clear" w:color="auto" w:fill="FFFFFF"/>
      <w:spacing w:before="300" w:line="259" w:lineRule="exact"/>
      <w:jc w:val="both"/>
    </w:pPr>
    <w:rPr>
      <w:sz w:val="21"/>
      <w:szCs w:val="21"/>
    </w:rPr>
  </w:style>
  <w:style w:type="paragraph" w:customStyle="1" w:styleId="170">
    <w:name w:val="Основной текст (17)"/>
    <w:basedOn w:val="a"/>
    <w:pPr>
      <w:shd w:val="clear" w:color="auto" w:fill="FFFFFF"/>
      <w:spacing w:line="216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0"/>
  </w:style>
  <w:style w:type="table" w:styleId="af6">
    <w:name w:val="Table Grid"/>
    <w:basedOn w:val="a2"/>
    <w:uiPriority w:val="59"/>
    <w:rsid w:val="00025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22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MAXX</dc:creator>
  <cp:keywords/>
  <dc:description/>
  <cp:lastModifiedBy>Vadim</cp:lastModifiedBy>
  <cp:revision>6</cp:revision>
  <cp:lastPrinted>2014-02-14T11:31:00Z</cp:lastPrinted>
  <dcterms:created xsi:type="dcterms:W3CDTF">2013-10-15T10:41:00Z</dcterms:created>
  <dcterms:modified xsi:type="dcterms:W3CDTF">2016-02-06T19:33:00Z</dcterms:modified>
</cp:coreProperties>
</file>